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680D41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680D41" w:rsidRPr="000D67AD" w:rsidRDefault="00680D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680D41" w:rsidRPr="000D67AD" w:rsidRDefault="00680D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680D41" w:rsidRPr="000D67AD" w:rsidRDefault="00680D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680D41" w:rsidRPr="000D67AD" w:rsidRDefault="00680D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680D41" w:rsidRPr="000D67AD" w:rsidRDefault="00680D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680D41" w:rsidRPr="000D67AD" w:rsidRDefault="00680D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680D41" w:rsidRPr="000D67AD" w:rsidRDefault="00680D41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680D41" w:rsidRPr="000D67AD" w:rsidRDefault="00680D41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680D41" w:rsidRPr="000D67AD" w:rsidRDefault="00680D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680D41" w:rsidRPr="00680D41" w:rsidRDefault="00680D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680D4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680D4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>
                    <w:fldChar w:fldCharType="begin"/>
                  </w:r>
                  <w:r w:rsidRPr="00680D41">
                    <w:rPr>
                      <w:lang w:val="en-US"/>
                    </w:rPr>
                    <w:instrText xml:space="preserve"> HYPERLINK "mailto:posta@mrsk-1.ru" </w:instrText>
                  </w:r>
                  <w:r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680D4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680D4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680D4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>
                    <w:fldChar w:fldCharType="begin"/>
                  </w:r>
                  <w:r w:rsidRPr="00680D41">
                    <w:rPr>
                      <w:lang w:val="en-US"/>
                    </w:rPr>
                    <w:instrText xml:space="preserve"> HYPERLINK "http://www.mrsk-1.ru" </w:instrText>
                  </w:r>
                  <w:r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680D4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680D4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680D41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680D41">
        <w:rPr>
          <w:b/>
          <w:sz w:val="24"/>
          <w:szCs w:val="24"/>
        </w:rPr>
        <w:t xml:space="preserve">на право заключения </w:t>
      </w:r>
      <w:r w:rsidR="00680D41" w:rsidRPr="00680D41">
        <w:rPr>
          <w:b/>
          <w:snapToGrid w:val="0"/>
          <w:sz w:val="24"/>
          <w:szCs w:val="24"/>
        </w:rPr>
        <w:t xml:space="preserve">Договоров на поставку </w:t>
      </w:r>
      <w:r w:rsidR="00680D41" w:rsidRPr="00680D41">
        <w:rPr>
          <w:b/>
          <w:color w:val="000000"/>
          <w:sz w:val="24"/>
          <w:szCs w:val="24"/>
        </w:rPr>
        <w:t xml:space="preserve">металлических опор 0,4-10 </w:t>
      </w:r>
      <w:proofErr w:type="spellStart"/>
      <w:r w:rsidR="00680D41" w:rsidRPr="00680D41">
        <w:rPr>
          <w:b/>
          <w:color w:val="000000"/>
          <w:sz w:val="24"/>
          <w:szCs w:val="24"/>
        </w:rPr>
        <w:t>кВ</w:t>
      </w:r>
      <w:proofErr w:type="spellEnd"/>
      <w:r w:rsidR="00680D41" w:rsidRPr="00680D41">
        <w:rPr>
          <w:b/>
          <w:snapToGrid w:val="0"/>
          <w:sz w:val="24"/>
          <w:szCs w:val="24"/>
        </w:rPr>
        <w:t xml:space="preserve"> для нужд ПАО «МРСК Центра» (филиалов</w:t>
      </w:r>
      <w:r w:rsidR="00680D41" w:rsidRPr="00680D41">
        <w:rPr>
          <w:b/>
          <w:sz w:val="24"/>
          <w:szCs w:val="24"/>
        </w:rPr>
        <w:t xml:space="preserve"> «Воронежэнерго», «Смоленскэнерго» и «Тамбовэнерго»</w:t>
      </w:r>
      <w:r w:rsidR="00680D41" w:rsidRPr="00680D41">
        <w:rPr>
          <w:b/>
          <w:snapToGrid w:val="0"/>
          <w:sz w:val="24"/>
          <w:szCs w:val="24"/>
        </w:rPr>
        <w:t>)</w:t>
      </w:r>
    </w:p>
    <w:p w:rsidR="007556FF" w:rsidRPr="00680D41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680D41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82A07">
        <w:rPr>
          <w:sz w:val="24"/>
          <w:szCs w:val="24"/>
        </w:rPr>
        <w:t xml:space="preserve">адрес электронной почты: </w:t>
      </w:r>
      <w:hyperlink r:id="rId16" w:history="1">
        <w:r w:rsidR="00FB106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82A07">
        <w:rPr>
          <w:iCs/>
          <w:sz w:val="24"/>
          <w:szCs w:val="24"/>
        </w:rPr>
        <w:t xml:space="preserve">, </w:t>
      </w:r>
      <w:r w:rsidRPr="00680D41">
        <w:rPr>
          <w:iCs/>
          <w:sz w:val="24"/>
          <w:szCs w:val="24"/>
        </w:rPr>
        <w:t>ответственное лицо –</w:t>
      </w:r>
      <w:r w:rsidR="00680D41" w:rsidRPr="00680D41">
        <w:rPr>
          <w:iCs/>
          <w:sz w:val="24"/>
          <w:szCs w:val="24"/>
        </w:rPr>
        <w:t xml:space="preserve"> </w:t>
      </w:r>
      <w:r w:rsidR="00223240" w:rsidRPr="00680D41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7" w:history="1">
        <w:proofErr w:type="gramStart"/>
        <w:r w:rsidR="00223240" w:rsidRPr="00680D41">
          <w:rPr>
            <w:rStyle w:val="a7"/>
            <w:sz w:val="24"/>
            <w:szCs w:val="24"/>
          </w:rPr>
          <w:t>Stotskaya.EY@mrsk-1.ru</w:t>
        </w:r>
      </w:hyperlink>
      <w:r w:rsidR="00223240" w:rsidRPr="00680D41">
        <w:rPr>
          <w:rStyle w:val="a7"/>
        </w:rPr>
        <w:t>)</w:t>
      </w:r>
      <w:r w:rsidR="00223240" w:rsidRPr="00680D41">
        <w:rPr>
          <w:rStyle w:val="a7"/>
          <w:color w:val="auto"/>
        </w:rPr>
        <w:t>)</w:t>
      </w:r>
      <w:r w:rsidR="00862664" w:rsidRPr="00680D41">
        <w:rPr>
          <w:sz w:val="24"/>
          <w:szCs w:val="24"/>
        </w:rPr>
        <w:t xml:space="preserve"> </w:t>
      </w:r>
      <w:r w:rsidR="004B5EB3" w:rsidRPr="00680D41">
        <w:rPr>
          <w:iCs/>
          <w:sz w:val="24"/>
          <w:szCs w:val="24"/>
        </w:rPr>
        <w:t>Извещени</w:t>
      </w:r>
      <w:r w:rsidRPr="00680D41">
        <w:rPr>
          <w:iCs/>
          <w:sz w:val="24"/>
          <w:szCs w:val="24"/>
        </w:rPr>
        <w:t>ем</w:t>
      </w:r>
      <w:r w:rsidRPr="00680D41">
        <w:rPr>
          <w:sz w:val="24"/>
          <w:szCs w:val="24"/>
        </w:rPr>
        <w:t xml:space="preserve"> о проведении открытого </w:t>
      </w:r>
      <w:r w:rsidRPr="00680D41">
        <w:rPr>
          <w:iCs/>
          <w:sz w:val="24"/>
          <w:szCs w:val="24"/>
        </w:rPr>
        <w:t>запроса предложений</w:t>
      </w:r>
      <w:r w:rsidRPr="00680D41">
        <w:rPr>
          <w:sz w:val="24"/>
          <w:szCs w:val="24"/>
        </w:rPr>
        <w:t xml:space="preserve">, опубликованным </w:t>
      </w:r>
      <w:r w:rsidRPr="00680D41">
        <w:rPr>
          <w:b/>
          <w:sz w:val="24"/>
          <w:szCs w:val="24"/>
        </w:rPr>
        <w:t>«</w:t>
      </w:r>
      <w:r w:rsidR="00680D41" w:rsidRPr="00680D41">
        <w:rPr>
          <w:b/>
          <w:sz w:val="24"/>
          <w:szCs w:val="24"/>
        </w:rPr>
        <w:t>20</w:t>
      </w:r>
      <w:r w:rsidRPr="00680D41">
        <w:rPr>
          <w:b/>
          <w:sz w:val="24"/>
          <w:szCs w:val="24"/>
        </w:rPr>
        <w:t xml:space="preserve">» </w:t>
      </w:r>
      <w:r w:rsidR="00680D41" w:rsidRPr="00680D41">
        <w:rPr>
          <w:b/>
          <w:sz w:val="24"/>
          <w:szCs w:val="24"/>
        </w:rPr>
        <w:t>сентября</w:t>
      </w:r>
      <w:r w:rsidRPr="00680D41">
        <w:rPr>
          <w:b/>
          <w:sz w:val="24"/>
          <w:szCs w:val="24"/>
        </w:rPr>
        <w:t xml:space="preserve"> </w:t>
      </w:r>
      <w:r w:rsidR="0042517C" w:rsidRPr="00680D41">
        <w:rPr>
          <w:b/>
          <w:sz w:val="24"/>
          <w:szCs w:val="24"/>
        </w:rPr>
        <w:t>2018</w:t>
      </w:r>
      <w:r w:rsidRPr="00680D41">
        <w:rPr>
          <w:b/>
          <w:sz w:val="24"/>
          <w:szCs w:val="24"/>
        </w:rPr>
        <w:t xml:space="preserve"> г.</w:t>
      </w:r>
      <w:r w:rsidRPr="00680D41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680D41">
          <w:rPr>
            <w:rStyle w:val="a7"/>
            <w:color w:val="auto"/>
            <w:sz w:val="24"/>
            <w:szCs w:val="24"/>
          </w:rPr>
          <w:t>www.zakupki.</w:t>
        </w:r>
        <w:r w:rsidR="00345CCA" w:rsidRPr="00680D41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680D41">
          <w:rPr>
            <w:rStyle w:val="a7"/>
            <w:color w:val="auto"/>
            <w:sz w:val="24"/>
            <w:szCs w:val="24"/>
          </w:rPr>
          <w:t>.ru</w:t>
        </w:r>
      </w:hyperlink>
      <w:r w:rsidRPr="00680D41">
        <w:rPr>
          <w:sz w:val="24"/>
          <w:szCs w:val="24"/>
        </w:rPr>
        <w:t>),</w:t>
      </w:r>
      <w:r w:rsidR="009D7F01" w:rsidRPr="00680D41">
        <w:rPr>
          <w:iCs/>
          <w:sz w:val="24"/>
          <w:szCs w:val="24"/>
        </w:rPr>
        <w:t xml:space="preserve"> </w:t>
      </w:r>
      <w:r w:rsidR="009D7F01" w:rsidRPr="00680D41">
        <w:rPr>
          <w:sz w:val="24"/>
          <w:szCs w:val="24"/>
        </w:rPr>
        <w:t xml:space="preserve">на сайте </w:t>
      </w:r>
      <w:r w:rsidR="007556FF" w:rsidRPr="00680D41">
        <w:rPr>
          <w:iCs/>
          <w:sz w:val="24"/>
          <w:szCs w:val="24"/>
        </w:rPr>
        <w:t>ПАО «МРСК Центра»</w:t>
      </w:r>
      <w:r w:rsidR="009D7F01" w:rsidRPr="00680D41">
        <w:rPr>
          <w:sz w:val="24"/>
          <w:szCs w:val="24"/>
        </w:rPr>
        <w:t xml:space="preserve"> (</w:t>
      </w:r>
      <w:hyperlink r:id="rId19" w:history="1">
        <w:r w:rsidR="007556FF" w:rsidRPr="00680D41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680D41">
        <w:rPr>
          <w:sz w:val="24"/>
          <w:szCs w:val="24"/>
        </w:rPr>
        <w:t>)</w:t>
      </w:r>
      <w:r w:rsidR="00702B2C" w:rsidRPr="00680D41">
        <w:rPr>
          <w:sz w:val="24"/>
          <w:szCs w:val="24"/>
        </w:rPr>
        <w:t>,</w:t>
      </w:r>
      <w:r w:rsidR="00702B2C" w:rsidRPr="00382A07">
        <w:rPr>
          <w:sz w:val="24"/>
          <w:szCs w:val="24"/>
        </w:rPr>
        <w:t xml:space="preserve">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>ч. индивидуальных предпринимателей</w:t>
      </w:r>
      <w:r w:rsidR="005B75A6" w:rsidRPr="003F2BFC">
        <w:rPr>
          <w:sz w:val="24"/>
          <w:szCs w:val="24"/>
        </w:rPr>
        <w:t>)</w:t>
      </w:r>
      <w:r w:rsidR="003F2BFC" w:rsidRPr="003F2BFC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3F2BFC" w:rsidRPr="003F2BFC">
        <w:rPr>
          <w:sz w:val="24"/>
          <w:szCs w:val="24"/>
        </w:rPr>
        <w:t xml:space="preserve"> </w:t>
      </w:r>
      <w:proofErr w:type="gramStart"/>
      <w:r w:rsidR="003F2BFC" w:rsidRPr="003F2BFC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3F2BFC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</w:t>
      </w:r>
      <w:r w:rsidR="004B5EB3" w:rsidRPr="00680D41">
        <w:rPr>
          <w:sz w:val="24"/>
          <w:szCs w:val="24"/>
        </w:rPr>
        <w:t xml:space="preserve">право заключения </w:t>
      </w:r>
      <w:r w:rsidR="00680D41" w:rsidRPr="00680D41">
        <w:rPr>
          <w:snapToGrid w:val="0"/>
          <w:sz w:val="24"/>
          <w:szCs w:val="24"/>
        </w:rPr>
        <w:t xml:space="preserve">Договоров на поставку </w:t>
      </w:r>
      <w:r w:rsidR="00680D41" w:rsidRPr="00680D41">
        <w:rPr>
          <w:color w:val="000000"/>
          <w:sz w:val="24"/>
          <w:szCs w:val="24"/>
        </w:rPr>
        <w:t xml:space="preserve">металлических опор 0,4-10 </w:t>
      </w:r>
      <w:proofErr w:type="spellStart"/>
      <w:r w:rsidR="00680D41" w:rsidRPr="00680D41">
        <w:rPr>
          <w:color w:val="000000"/>
          <w:sz w:val="24"/>
          <w:szCs w:val="24"/>
        </w:rPr>
        <w:t>кВ</w:t>
      </w:r>
      <w:proofErr w:type="spellEnd"/>
      <w:r w:rsidR="00702B2C" w:rsidRPr="00680D41">
        <w:rPr>
          <w:sz w:val="24"/>
          <w:szCs w:val="24"/>
        </w:rPr>
        <w:t xml:space="preserve"> для нужд ПАО «МРСК Центра» </w:t>
      </w:r>
      <w:r w:rsidR="00680D41" w:rsidRPr="00680D41">
        <w:rPr>
          <w:sz w:val="24"/>
          <w:szCs w:val="24"/>
        </w:rPr>
        <w:t>(филиалов</w:t>
      </w:r>
      <w:r w:rsidR="00862664" w:rsidRPr="00680D41">
        <w:rPr>
          <w:sz w:val="24"/>
          <w:szCs w:val="24"/>
        </w:rPr>
        <w:t xml:space="preserve"> «Воронежэнерго», расположенного по</w:t>
      </w:r>
      <w:proofErr w:type="gramEnd"/>
      <w:r w:rsidR="00862664" w:rsidRPr="00680D41">
        <w:rPr>
          <w:sz w:val="24"/>
          <w:szCs w:val="24"/>
        </w:rPr>
        <w:t xml:space="preserve"> адресу: РФ, 394033, г. Воронеж, ул. </w:t>
      </w:r>
      <w:proofErr w:type="spellStart"/>
      <w:r w:rsidR="00862664" w:rsidRPr="00680D41">
        <w:rPr>
          <w:sz w:val="24"/>
          <w:szCs w:val="24"/>
        </w:rPr>
        <w:t>Арзамасская</w:t>
      </w:r>
      <w:proofErr w:type="spellEnd"/>
      <w:r w:rsidR="00862664" w:rsidRPr="00680D41">
        <w:rPr>
          <w:sz w:val="24"/>
          <w:szCs w:val="24"/>
        </w:rPr>
        <w:t>, 2; «Смоленскэнерго», расположенного по адресу: РФ, 214019, г.</w:t>
      </w:r>
      <w:r w:rsidR="00680D41" w:rsidRPr="00680D41">
        <w:rPr>
          <w:sz w:val="24"/>
          <w:szCs w:val="24"/>
        </w:rPr>
        <w:t xml:space="preserve"> Смоленск, ул. </w:t>
      </w:r>
      <w:proofErr w:type="spellStart"/>
      <w:r w:rsidR="00680D41" w:rsidRPr="00680D41">
        <w:rPr>
          <w:sz w:val="24"/>
          <w:szCs w:val="24"/>
        </w:rPr>
        <w:t>Тенишевой</w:t>
      </w:r>
      <w:proofErr w:type="spellEnd"/>
      <w:r w:rsidR="00680D41" w:rsidRPr="00680D41">
        <w:rPr>
          <w:sz w:val="24"/>
          <w:szCs w:val="24"/>
        </w:rPr>
        <w:t>, д. 33 и</w:t>
      </w:r>
      <w:r w:rsidR="00862664" w:rsidRPr="00680D41">
        <w:rPr>
          <w:sz w:val="24"/>
          <w:szCs w:val="24"/>
        </w:rPr>
        <w:t xml:space="preserve"> «Тамбовэнерго», расположенного по адресу: </w:t>
      </w:r>
      <w:proofErr w:type="gramStart"/>
      <w:r w:rsidR="00862664" w:rsidRPr="00680D41">
        <w:rPr>
          <w:sz w:val="24"/>
          <w:szCs w:val="24"/>
        </w:rPr>
        <w:t>РФ, 392680, г. Тамб</w:t>
      </w:r>
      <w:r w:rsidR="00680D41" w:rsidRPr="00680D41">
        <w:rPr>
          <w:sz w:val="24"/>
          <w:szCs w:val="24"/>
        </w:rPr>
        <w:t xml:space="preserve">ов, ул. </w:t>
      </w:r>
      <w:proofErr w:type="spellStart"/>
      <w:r w:rsidR="00680D41" w:rsidRPr="00680D41">
        <w:rPr>
          <w:sz w:val="24"/>
          <w:szCs w:val="24"/>
        </w:rPr>
        <w:t>Моршанское</w:t>
      </w:r>
      <w:proofErr w:type="spellEnd"/>
      <w:r w:rsidR="00680D41" w:rsidRPr="00680D41">
        <w:rPr>
          <w:sz w:val="24"/>
          <w:szCs w:val="24"/>
        </w:rPr>
        <w:t xml:space="preserve"> шоссе, д. 23</w:t>
      </w:r>
      <w:r w:rsidR="00862664" w:rsidRPr="00680D41">
        <w:rPr>
          <w:sz w:val="24"/>
          <w:szCs w:val="24"/>
        </w:rPr>
        <w:t>)</w:t>
      </w:r>
      <w:r w:rsidRPr="00680D41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680D41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680D41">
        <w:rPr>
          <w:sz w:val="24"/>
          <w:szCs w:val="24"/>
        </w:rPr>
        <w:t xml:space="preserve">Настоящий </w:t>
      </w:r>
      <w:r w:rsidR="004B5EB3" w:rsidRPr="00680D41">
        <w:rPr>
          <w:sz w:val="24"/>
          <w:szCs w:val="24"/>
        </w:rPr>
        <w:t>З</w:t>
      </w:r>
      <w:r w:rsidRPr="00680D4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680D41">
        <w:rPr>
          <w:sz w:val="24"/>
          <w:szCs w:val="24"/>
        </w:rPr>
        <w:t>электронной торговой площадки ПАО «</w:t>
      </w:r>
      <w:proofErr w:type="spellStart"/>
      <w:r w:rsidR="00914CDF" w:rsidRPr="00680D41">
        <w:rPr>
          <w:sz w:val="24"/>
          <w:szCs w:val="24"/>
        </w:rPr>
        <w:t>Россети</w:t>
      </w:r>
      <w:proofErr w:type="spellEnd"/>
      <w:r w:rsidR="00914CDF" w:rsidRPr="00680D41">
        <w:rPr>
          <w:sz w:val="24"/>
          <w:szCs w:val="24"/>
        </w:rPr>
        <w:t xml:space="preserve">» </w:t>
      </w:r>
      <w:hyperlink r:id="rId20" w:history="1">
        <w:r w:rsidR="00914CDF" w:rsidRPr="00680D41">
          <w:rPr>
            <w:rStyle w:val="a7"/>
            <w:sz w:val="24"/>
            <w:szCs w:val="24"/>
          </w:rPr>
          <w:t>www.b2b-mrsk.ru</w:t>
        </w:r>
      </w:hyperlink>
      <w:r w:rsidR="00914CDF" w:rsidRPr="00680D41">
        <w:rPr>
          <w:sz w:val="24"/>
          <w:szCs w:val="24"/>
        </w:rPr>
        <w:t xml:space="preserve"> </w:t>
      </w:r>
      <w:hyperlink r:id="rId21" w:history="1">
        <w:r w:rsidR="00914CDF" w:rsidRPr="00680D41">
          <w:rPr>
            <w:rStyle w:val="a7"/>
            <w:sz w:val="24"/>
            <w:szCs w:val="24"/>
          </w:rPr>
          <w:t>etp.rosseti.ru</w:t>
        </w:r>
      </w:hyperlink>
      <w:r w:rsidR="00914CDF" w:rsidRPr="00680D41">
        <w:rPr>
          <w:sz w:val="24"/>
          <w:szCs w:val="24"/>
        </w:rPr>
        <w:t xml:space="preserve"> </w:t>
      </w:r>
      <w:r w:rsidR="00702B2C" w:rsidRPr="00680D41">
        <w:rPr>
          <w:sz w:val="24"/>
          <w:szCs w:val="24"/>
        </w:rPr>
        <w:t>(далее — ЭТП)</w:t>
      </w:r>
      <w:r w:rsidR="005B75A6" w:rsidRPr="00680D41">
        <w:rPr>
          <w:sz w:val="24"/>
          <w:szCs w:val="24"/>
        </w:rPr>
        <w:t>.</w:t>
      </w:r>
      <w:bookmarkEnd w:id="14"/>
    </w:p>
    <w:p w:rsidR="00717F60" w:rsidRPr="00680D41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680D41">
        <w:rPr>
          <w:sz w:val="24"/>
          <w:szCs w:val="24"/>
        </w:rPr>
        <w:t>Заказчик</w:t>
      </w:r>
      <w:r w:rsidR="00702B2C" w:rsidRPr="00680D41">
        <w:rPr>
          <w:sz w:val="24"/>
          <w:szCs w:val="24"/>
        </w:rPr>
        <w:t xml:space="preserve">: </w:t>
      </w:r>
      <w:r w:rsidRPr="00680D41">
        <w:rPr>
          <w:sz w:val="24"/>
          <w:szCs w:val="24"/>
        </w:rPr>
        <w:t xml:space="preserve"> </w:t>
      </w:r>
      <w:r w:rsidR="00702B2C" w:rsidRPr="00680D41">
        <w:rPr>
          <w:iCs/>
          <w:sz w:val="24"/>
          <w:szCs w:val="24"/>
        </w:rPr>
        <w:t>ПАО «МРСК Центра».</w:t>
      </w:r>
      <w:r w:rsidRPr="00680D41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680D41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7"/>
      <w:r w:rsidR="00680D41" w:rsidRPr="00F67742">
        <w:rPr>
          <w:snapToGrid w:val="0"/>
          <w:sz w:val="24"/>
          <w:szCs w:val="24"/>
        </w:rPr>
        <w:t>Договор</w:t>
      </w:r>
      <w:r w:rsidR="00680D41">
        <w:rPr>
          <w:snapToGrid w:val="0"/>
          <w:sz w:val="24"/>
          <w:szCs w:val="24"/>
        </w:rPr>
        <w:t>ов</w:t>
      </w:r>
      <w:r w:rsidR="00680D41" w:rsidRPr="00F67742">
        <w:rPr>
          <w:snapToGrid w:val="0"/>
          <w:sz w:val="24"/>
          <w:szCs w:val="24"/>
        </w:rPr>
        <w:t xml:space="preserve"> на поставку </w:t>
      </w:r>
      <w:r w:rsidR="00680D41" w:rsidRPr="00F67742">
        <w:rPr>
          <w:color w:val="000000"/>
          <w:sz w:val="24"/>
          <w:szCs w:val="24"/>
        </w:rPr>
        <w:t xml:space="preserve">металлических опор 0,4-10 </w:t>
      </w:r>
      <w:proofErr w:type="spellStart"/>
      <w:r w:rsidR="00680D41" w:rsidRPr="00F67742">
        <w:rPr>
          <w:color w:val="000000"/>
          <w:sz w:val="24"/>
          <w:szCs w:val="24"/>
        </w:rPr>
        <w:t>кВ</w:t>
      </w:r>
      <w:proofErr w:type="spellEnd"/>
      <w:r w:rsidR="00680D41" w:rsidRPr="00F67742">
        <w:rPr>
          <w:snapToGrid w:val="0"/>
          <w:sz w:val="24"/>
          <w:szCs w:val="24"/>
        </w:rPr>
        <w:t xml:space="preserve"> для нужд </w:t>
      </w:r>
      <w:r w:rsidR="00680D41" w:rsidRPr="00680D41">
        <w:rPr>
          <w:snapToGrid w:val="0"/>
          <w:sz w:val="24"/>
          <w:szCs w:val="24"/>
        </w:rPr>
        <w:t>ПАО «МРСК Центра» (филиалов</w:t>
      </w:r>
      <w:r w:rsidR="00680D41" w:rsidRPr="00680D41">
        <w:rPr>
          <w:sz w:val="24"/>
          <w:szCs w:val="24"/>
        </w:rPr>
        <w:t xml:space="preserve"> «Воронежэнерго», «Смоленскэнерго» и «Тамбовэнерго»</w:t>
      </w:r>
      <w:r w:rsidR="00680D41" w:rsidRPr="00680D41">
        <w:rPr>
          <w:snapToGrid w:val="0"/>
          <w:sz w:val="24"/>
          <w:szCs w:val="24"/>
        </w:rPr>
        <w:t>)</w:t>
      </w:r>
      <w:r w:rsidR="00702B2C" w:rsidRPr="00680D41">
        <w:rPr>
          <w:sz w:val="24"/>
          <w:szCs w:val="24"/>
        </w:rPr>
        <w:t>.</w:t>
      </w:r>
    </w:p>
    <w:p w:rsidR="008C4223" w:rsidRPr="00680D41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80D41">
        <w:rPr>
          <w:sz w:val="24"/>
          <w:szCs w:val="24"/>
        </w:rPr>
        <w:t xml:space="preserve">Количество лотов: </w:t>
      </w:r>
      <w:r w:rsidRPr="00680D41">
        <w:rPr>
          <w:b/>
          <w:sz w:val="24"/>
          <w:szCs w:val="24"/>
        </w:rPr>
        <w:t>1 (один)</w:t>
      </w:r>
      <w:r w:rsidRPr="00680D41">
        <w:rPr>
          <w:sz w:val="24"/>
          <w:szCs w:val="24"/>
        </w:rPr>
        <w:t>.</w:t>
      </w:r>
    </w:p>
    <w:bookmarkEnd w:id="18"/>
    <w:p w:rsidR="009D7F01" w:rsidRPr="00680D41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80D41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680D41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680D41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680D41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680D41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680D41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680D41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680D41">
        <w:rPr>
          <w:sz w:val="24"/>
          <w:szCs w:val="24"/>
          <w:lang w:eastAsia="ru-RU"/>
        </w:rPr>
        <w:t>.</w:t>
      </w:r>
    </w:p>
    <w:p w:rsidR="00804801" w:rsidRPr="00680D41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680D41">
        <w:rPr>
          <w:sz w:val="24"/>
          <w:szCs w:val="24"/>
        </w:rPr>
        <w:t>Частичное выполнение</w:t>
      </w:r>
      <w:r w:rsidR="002946EF" w:rsidRPr="00680D41">
        <w:rPr>
          <w:sz w:val="24"/>
          <w:szCs w:val="24"/>
        </w:rPr>
        <w:t xml:space="preserve"> </w:t>
      </w:r>
      <w:r w:rsidR="004D17BD" w:rsidRPr="00680D41">
        <w:rPr>
          <w:sz w:val="24"/>
          <w:szCs w:val="24"/>
        </w:rPr>
        <w:t xml:space="preserve">поставок, </w:t>
      </w:r>
      <w:r w:rsidR="00AD3EBC" w:rsidRPr="00680D41">
        <w:rPr>
          <w:sz w:val="24"/>
          <w:szCs w:val="24"/>
        </w:rPr>
        <w:t>работ (услуг)</w:t>
      </w:r>
      <w:r w:rsidRPr="00680D41">
        <w:rPr>
          <w:sz w:val="24"/>
          <w:szCs w:val="24"/>
        </w:rPr>
        <w:t xml:space="preserve"> не допускается.</w:t>
      </w:r>
    </w:p>
    <w:p w:rsidR="00717F60" w:rsidRPr="00680D41" w:rsidRDefault="008D2928" w:rsidP="00680D41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bookmarkStart w:id="19" w:name="_Ref440270637"/>
      <w:r w:rsidRPr="00680D41">
        <w:rPr>
          <w:sz w:val="24"/>
          <w:szCs w:val="24"/>
        </w:rPr>
        <w:t>Сроки</w:t>
      </w:r>
      <w:r w:rsidR="00717F60" w:rsidRPr="00680D41">
        <w:rPr>
          <w:sz w:val="24"/>
          <w:szCs w:val="24"/>
        </w:rPr>
        <w:t xml:space="preserve"> </w:t>
      </w:r>
      <w:r w:rsidR="002946EF" w:rsidRPr="00680D41">
        <w:rPr>
          <w:sz w:val="24"/>
          <w:szCs w:val="24"/>
        </w:rPr>
        <w:t xml:space="preserve">выполнения </w:t>
      </w:r>
      <w:r w:rsidR="00702B2C" w:rsidRPr="00680D41">
        <w:rPr>
          <w:sz w:val="24"/>
          <w:szCs w:val="24"/>
        </w:rPr>
        <w:t>поставок</w:t>
      </w:r>
      <w:r w:rsidR="00717F60" w:rsidRPr="00680D41">
        <w:rPr>
          <w:sz w:val="24"/>
          <w:szCs w:val="24"/>
        </w:rPr>
        <w:t xml:space="preserve">: </w:t>
      </w:r>
      <w:r w:rsidRPr="00680D41">
        <w:rPr>
          <w:b/>
          <w:sz w:val="24"/>
          <w:szCs w:val="24"/>
        </w:rPr>
        <w:t xml:space="preserve">в течение </w:t>
      </w:r>
      <w:r w:rsidR="00680D41" w:rsidRPr="00680D41">
        <w:rPr>
          <w:b/>
          <w:sz w:val="24"/>
          <w:szCs w:val="24"/>
        </w:rPr>
        <w:t>10</w:t>
      </w:r>
      <w:r w:rsidRPr="00680D41">
        <w:rPr>
          <w:b/>
          <w:sz w:val="24"/>
          <w:szCs w:val="24"/>
        </w:rPr>
        <w:t xml:space="preserve"> календарных дней </w:t>
      </w:r>
      <w:r w:rsidR="00680D41" w:rsidRPr="00680D41">
        <w:rPr>
          <w:b/>
          <w:sz w:val="24"/>
          <w:szCs w:val="24"/>
        </w:rPr>
        <w:t>с момента подачи заявки от филиала, но не позднее 31.12.2019г.</w:t>
      </w:r>
      <w:bookmarkEnd w:id="19"/>
    </w:p>
    <w:p w:rsidR="008D2928" w:rsidRPr="00680D41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680D41">
        <w:rPr>
          <w:sz w:val="24"/>
          <w:szCs w:val="24"/>
        </w:rPr>
        <w:t xml:space="preserve">Отгрузочные реквизиты/базис поставки: </w:t>
      </w:r>
      <w:r w:rsidR="008D2928" w:rsidRPr="00680D41">
        <w:rPr>
          <w:sz w:val="24"/>
          <w:szCs w:val="24"/>
        </w:rPr>
        <w:t xml:space="preserve">на условиях DDP (Согласно ИНКОТЕРМС </w:t>
      </w:r>
      <w:r w:rsidR="00DA1402" w:rsidRPr="00680D41">
        <w:rPr>
          <w:sz w:val="24"/>
          <w:szCs w:val="24"/>
        </w:rPr>
        <w:t>2010</w:t>
      </w:r>
      <w:r w:rsidR="008D2928" w:rsidRPr="00680D41">
        <w:rPr>
          <w:sz w:val="24"/>
          <w:szCs w:val="24"/>
        </w:rPr>
        <w:t>) по адресам филиалов ПАО «МРСК Центра»</w:t>
      </w:r>
      <w:bookmarkEnd w:id="20"/>
      <w:r w:rsidR="002556E6" w:rsidRPr="00680D41">
        <w:rPr>
          <w:sz w:val="24"/>
          <w:szCs w:val="24"/>
        </w:rPr>
        <w:t>, указанным в Приложении №1 к настоящей Документации</w:t>
      </w:r>
      <w:r w:rsidR="00680D41" w:rsidRPr="00680D41">
        <w:rPr>
          <w:sz w:val="24"/>
          <w:szCs w:val="24"/>
        </w:rPr>
        <w:t xml:space="preserve"> (Задании на логистику)</w:t>
      </w:r>
      <w:r w:rsidR="002556E6" w:rsidRPr="00680D41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680D41">
        <w:rPr>
          <w:iCs/>
          <w:sz w:val="24"/>
          <w:szCs w:val="24"/>
        </w:rPr>
        <w:t>Форма и порядок оплаты: безналичный расчет, в течение 30 (тридцати)</w:t>
      </w:r>
      <w:r w:rsidRPr="00382A07">
        <w:rPr>
          <w:iCs/>
          <w:sz w:val="24"/>
          <w:szCs w:val="24"/>
        </w:rPr>
        <w:t xml:space="preserve"> </w:t>
      </w:r>
      <w:r w:rsidR="003F2BF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680D41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</w:t>
      </w:r>
      <w:r w:rsidRPr="00680D41">
        <w:rPr>
          <w:sz w:val="24"/>
          <w:szCs w:val="24"/>
        </w:rPr>
        <w:t>(Техническ</w:t>
      </w:r>
      <w:r w:rsidR="00A154B7" w:rsidRPr="00680D41">
        <w:rPr>
          <w:sz w:val="24"/>
          <w:szCs w:val="24"/>
        </w:rPr>
        <w:t>о</w:t>
      </w:r>
      <w:proofErr w:type="gramStart"/>
      <w:r w:rsidR="00A154B7" w:rsidRPr="00680D41">
        <w:rPr>
          <w:sz w:val="24"/>
          <w:szCs w:val="24"/>
        </w:rPr>
        <w:t>м(</w:t>
      </w:r>
      <w:proofErr w:type="gramEnd"/>
      <w:r w:rsidRPr="00680D41">
        <w:rPr>
          <w:sz w:val="24"/>
          <w:szCs w:val="24"/>
        </w:rPr>
        <w:t>их</w:t>
      </w:r>
      <w:r w:rsidR="00A154B7" w:rsidRPr="00680D41">
        <w:rPr>
          <w:sz w:val="24"/>
          <w:szCs w:val="24"/>
        </w:rPr>
        <w:t>)</w:t>
      </w:r>
      <w:r w:rsidRPr="00680D41">
        <w:rPr>
          <w:sz w:val="24"/>
          <w:szCs w:val="24"/>
        </w:rPr>
        <w:t xml:space="preserve"> задани</w:t>
      </w:r>
      <w:r w:rsidR="00A154B7" w:rsidRPr="00680D41">
        <w:rPr>
          <w:sz w:val="24"/>
          <w:szCs w:val="24"/>
        </w:rPr>
        <w:t>и(</w:t>
      </w:r>
      <w:proofErr w:type="spellStart"/>
      <w:r w:rsidRPr="00680D41">
        <w:rPr>
          <w:sz w:val="24"/>
          <w:szCs w:val="24"/>
        </w:rPr>
        <w:t>ях</w:t>
      </w:r>
      <w:proofErr w:type="spellEnd"/>
      <w:r w:rsidR="00A154B7" w:rsidRPr="00680D41">
        <w:rPr>
          <w:sz w:val="24"/>
          <w:szCs w:val="24"/>
        </w:rPr>
        <w:t>)</w:t>
      </w:r>
      <w:r w:rsidRPr="00680D41">
        <w:rPr>
          <w:sz w:val="24"/>
          <w:szCs w:val="24"/>
        </w:rPr>
        <w:t xml:space="preserve">) </w:t>
      </w:r>
      <w:r w:rsidR="00032CFB" w:rsidRPr="00680D41">
        <w:rPr>
          <w:sz w:val="24"/>
          <w:szCs w:val="24"/>
        </w:rPr>
        <w:t>и/или в Приложении №2 (проекте Договора)</w:t>
      </w:r>
      <w:r w:rsidR="00032CFB" w:rsidRPr="00680D41">
        <w:rPr>
          <w:bCs w:val="0"/>
          <w:iCs/>
          <w:szCs w:val="24"/>
        </w:rPr>
        <w:t xml:space="preserve"> </w:t>
      </w:r>
      <w:r w:rsidRPr="00680D4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680D41">
        <w:rPr>
          <w:sz w:val="24"/>
          <w:szCs w:val="24"/>
        </w:rPr>
        <w:t>п.п</w:t>
      </w:r>
      <w:proofErr w:type="spellEnd"/>
      <w:r w:rsidRPr="00680D41">
        <w:rPr>
          <w:sz w:val="24"/>
          <w:szCs w:val="24"/>
        </w:rPr>
        <w:t xml:space="preserve">. </w:t>
      </w:r>
      <w:r w:rsidR="00007625" w:rsidRPr="00680D41">
        <w:fldChar w:fldCharType="begin"/>
      </w:r>
      <w:r w:rsidR="00007625" w:rsidRPr="00680D41">
        <w:instrText xml:space="preserve"> REF _Ref440270637 \r \h  \* MERGEFORMAT </w:instrText>
      </w:r>
      <w:r w:rsidR="00007625" w:rsidRPr="00680D41">
        <w:fldChar w:fldCharType="separate"/>
      </w:r>
      <w:r w:rsidR="004D5055" w:rsidRPr="00680D41">
        <w:rPr>
          <w:sz w:val="24"/>
          <w:szCs w:val="24"/>
        </w:rPr>
        <w:t>1.1.5</w:t>
      </w:r>
      <w:r w:rsidR="00007625" w:rsidRPr="00680D41">
        <w:fldChar w:fldCharType="end"/>
      </w:r>
      <w:r w:rsidR="008D2928" w:rsidRPr="00680D41">
        <w:rPr>
          <w:sz w:val="24"/>
          <w:szCs w:val="24"/>
        </w:rPr>
        <w:t xml:space="preserve">, </w:t>
      </w:r>
      <w:r w:rsidR="00007625" w:rsidRPr="00680D41">
        <w:fldChar w:fldCharType="begin"/>
      </w:r>
      <w:r w:rsidR="00007625" w:rsidRPr="00680D41">
        <w:instrText xml:space="preserve"> REF _Ref440270651 \r \h  \* MERGEFORMAT </w:instrText>
      </w:r>
      <w:r w:rsidR="00007625" w:rsidRPr="00680D41">
        <w:fldChar w:fldCharType="separate"/>
      </w:r>
      <w:r w:rsidR="004D5055" w:rsidRPr="00680D41">
        <w:rPr>
          <w:sz w:val="24"/>
          <w:szCs w:val="24"/>
        </w:rPr>
        <w:t>1.1.6</w:t>
      </w:r>
      <w:r w:rsidR="00007625" w:rsidRPr="00680D41">
        <w:fldChar w:fldCharType="end"/>
      </w:r>
      <w:r w:rsidR="008D2928" w:rsidRPr="00680D41">
        <w:rPr>
          <w:sz w:val="24"/>
          <w:szCs w:val="24"/>
        </w:rPr>
        <w:t xml:space="preserve">, </w:t>
      </w:r>
      <w:r w:rsidR="00007625" w:rsidRPr="00680D41">
        <w:fldChar w:fldCharType="begin"/>
      </w:r>
      <w:r w:rsidR="00007625" w:rsidRPr="00680D41">
        <w:instrText xml:space="preserve"> REF _Ref440270663 \r \h  \* MERGEFORMAT </w:instrText>
      </w:r>
      <w:r w:rsidR="00007625" w:rsidRPr="00680D41">
        <w:fldChar w:fldCharType="separate"/>
      </w:r>
      <w:r w:rsidR="004D5055" w:rsidRPr="00680D41">
        <w:rPr>
          <w:sz w:val="24"/>
          <w:szCs w:val="24"/>
        </w:rPr>
        <w:t>1.1.7</w:t>
      </w:r>
      <w:r w:rsidR="00007625" w:rsidRPr="00680D41">
        <w:fldChar w:fldCharType="end"/>
      </w:r>
      <w:r w:rsidRPr="00680D41">
        <w:rPr>
          <w:sz w:val="24"/>
          <w:szCs w:val="24"/>
        </w:rPr>
        <w:t xml:space="preserve"> настоящей Документации.</w:t>
      </w:r>
    </w:p>
    <w:p w:rsidR="00EE0095" w:rsidRPr="00680D41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proofErr w:type="gramStart"/>
      <w:r w:rsidRPr="00680D41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  <w:proofErr w:type="gramEnd"/>
    </w:p>
    <w:p w:rsidR="002A47D1" w:rsidRPr="00680D41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680D4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680D41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680D41">
        <w:fldChar w:fldCharType="begin"/>
      </w:r>
      <w:r w:rsidR="00007625" w:rsidRPr="00680D41">
        <w:instrText xml:space="preserve"> REF _Ref440270637 \r \h  \* MERGEFORMAT </w:instrText>
      </w:r>
      <w:r w:rsidR="00007625" w:rsidRPr="00680D41">
        <w:fldChar w:fldCharType="separate"/>
      </w:r>
      <w:r w:rsidR="004D5055" w:rsidRPr="00680D41">
        <w:rPr>
          <w:bCs w:val="0"/>
          <w:iCs/>
          <w:sz w:val="24"/>
          <w:szCs w:val="24"/>
        </w:rPr>
        <w:t>1.1.5</w:t>
      </w:r>
      <w:r w:rsidR="00007625" w:rsidRPr="00680D41">
        <w:fldChar w:fldCharType="end"/>
      </w:r>
      <w:r w:rsidR="00DA1402" w:rsidRPr="00680D41">
        <w:rPr>
          <w:bCs w:val="0"/>
          <w:iCs/>
          <w:sz w:val="24"/>
          <w:szCs w:val="24"/>
        </w:rPr>
        <w:t xml:space="preserve"> и </w:t>
      </w:r>
      <w:r w:rsidR="00007625" w:rsidRPr="00680D41">
        <w:fldChar w:fldCharType="begin"/>
      </w:r>
      <w:r w:rsidR="00007625" w:rsidRPr="00680D41">
        <w:instrText xml:space="preserve"> REF _Ref440270663 \r \h  \* MERGEFORMAT </w:instrText>
      </w:r>
      <w:r w:rsidR="00007625" w:rsidRPr="00680D41">
        <w:fldChar w:fldCharType="separate"/>
      </w:r>
      <w:r w:rsidR="004D5055" w:rsidRPr="00680D41">
        <w:rPr>
          <w:sz w:val="24"/>
          <w:szCs w:val="24"/>
        </w:rPr>
        <w:t>1.1.7</w:t>
      </w:r>
      <w:r w:rsidR="00007625" w:rsidRPr="00680D41">
        <w:fldChar w:fldCharType="end"/>
      </w:r>
      <w:r w:rsidRPr="00680D4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382A07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 xml:space="preserve">В </w:t>
      </w:r>
      <w:proofErr w:type="gramStart"/>
      <w:r w:rsidRPr="00CA33D5">
        <w:rPr>
          <w:sz w:val="24"/>
          <w:szCs w:val="24"/>
        </w:rPr>
        <w:t>случае</w:t>
      </w:r>
      <w:proofErr w:type="gramEnd"/>
      <w:r w:rsidRPr="00CA33D5">
        <w:rPr>
          <w:sz w:val="24"/>
          <w:szCs w:val="24"/>
        </w:rPr>
        <w:t xml:space="preserve">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lastRenderedPageBreak/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7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680D41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680D41">
        <w:rPr>
          <w:bCs w:val="0"/>
          <w:sz w:val="24"/>
          <w:szCs w:val="24"/>
        </w:rPr>
        <w:t xml:space="preserve">Сводную таблицу стоимости </w:t>
      </w:r>
      <w:r w:rsidR="00F04258" w:rsidRPr="00680D41">
        <w:rPr>
          <w:bCs w:val="0"/>
          <w:sz w:val="24"/>
          <w:szCs w:val="24"/>
        </w:rPr>
        <w:t xml:space="preserve">поставок </w:t>
      </w:r>
      <w:r w:rsidRPr="00680D41">
        <w:rPr>
          <w:bCs w:val="0"/>
          <w:sz w:val="24"/>
          <w:szCs w:val="24"/>
        </w:rPr>
        <w:t xml:space="preserve">по форме и в соответствии с инструкциями, </w:t>
      </w:r>
      <w:r w:rsidRPr="00680D41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680D41">
        <w:rPr>
          <w:bCs w:val="0"/>
          <w:sz w:val="24"/>
          <w:szCs w:val="24"/>
        </w:rPr>
        <w:t xml:space="preserve"> (</w:t>
      </w:r>
      <w:r w:rsidR="003F3A69" w:rsidRPr="00680D41">
        <w:rPr>
          <w:bCs w:val="0"/>
          <w:spacing w:val="-2"/>
          <w:sz w:val="24"/>
          <w:szCs w:val="24"/>
        </w:rPr>
        <w:t>под</w:t>
      </w:r>
      <w:r w:rsidR="003F3A69" w:rsidRPr="00680D41">
        <w:rPr>
          <w:bCs w:val="0"/>
          <w:sz w:val="24"/>
          <w:szCs w:val="24"/>
        </w:rPr>
        <w:t>раздел</w:t>
      </w:r>
      <w:r w:rsidRPr="00680D41">
        <w:rPr>
          <w:bCs w:val="0"/>
          <w:sz w:val="24"/>
          <w:szCs w:val="24"/>
        </w:rPr>
        <w:t xml:space="preserve"> </w:t>
      </w:r>
      <w:r w:rsidR="00007625" w:rsidRPr="00680D41">
        <w:rPr>
          <w:sz w:val="24"/>
          <w:szCs w:val="24"/>
        </w:rPr>
        <w:fldChar w:fldCharType="begin"/>
      </w:r>
      <w:r w:rsidR="00007625" w:rsidRPr="00680D41">
        <w:rPr>
          <w:sz w:val="24"/>
          <w:szCs w:val="24"/>
        </w:rPr>
        <w:instrText xml:space="preserve"> REF _Ref440271072 \r \h  \* MERGEFORMAT </w:instrText>
      </w:r>
      <w:r w:rsidR="00007625" w:rsidRPr="00680D41">
        <w:rPr>
          <w:sz w:val="24"/>
          <w:szCs w:val="24"/>
        </w:rPr>
      </w:r>
      <w:r w:rsidR="00007625" w:rsidRPr="00680D41">
        <w:rPr>
          <w:sz w:val="24"/>
          <w:szCs w:val="24"/>
        </w:rPr>
        <w:fldChar w:fldCharType="separate"/>
      </w:r>
      <w:r w:rsidR="004D5055" w:rsidRPr="00680D41">
        <w:rPr>
          <w:bCs w:val="0"/>
          <w:sz w:val="24"/>
          <w:szCs w:val="24"/>
        </w:rPr>
        <w:t>5.2</w:t>
      </w:r>
      <w:r w:rsidR="00007625" w:rsidRPr="00680D41">
        <w:rPr>
          <w:sz w:val="24"/>
          <w:szCs w:val="24"/>
        </w:rPr>
        <w:fldChar w:fldCharType="end"/>
      </w:r>
      <w:r w:rsidRPr="00680D41">
        <w:rPr>
          <w:bCs w:val="0"/>
          <w:sz w:val="24"/>
          <w:szCs w:val="24"/>
        </w:rPr>
        <w:t>)</w:t>
      </w:r>
      <w:r w:rsidR="000E09E6" w:rsidRPr="00680D41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0E09E6" w:rsidRPr="00680D41">
        <w:rPr>
          <w:spacing w:val="-1"/>
          <w:sz w:val="24"/>
          <w:szCs w:val="24"/>
        </w:rPr>
        <w:t>Excel</w:t>
      </w:r>
      <w:proofErr w:type="spellEnd"/>
      <w:r w:rsidRPr="00680D41">
        <w:rPr>
          <w:bCs w:val="0"/>
          <w:sz w:val="24"/>
          <w:szCs w:val="24"/>
        </w:rPr>
        <w:t>;</w:t>
      </w:r>
    </w:p>
    <w:p w:rsidR="00717F60" w:rsidRPr="00680D41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680D41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680D41">
        <w:rPr>
          <w:sz w:val="24"/>
          <w:szCs w:val="24"/>
        </w:rPr>
        <w:t>Документации</w:t>
      </w:r>
      <w:r w:rsidR="00DA6907" w:rsidRPr="00680D41">
        <w:rPr>
          <w:bCs w:val="0"/>
          <w:spacing w:val="-1"/>
          <w:sz w:val="24"/>
          <w:szCs w:val="24"/>
        </w:rPr>
        <w:t xml:space="preserve"> </w:t>
      </w:r>
      <w:r w:rsidR="00E17CEB" w:rsidRPr="00680D41">
        <w:rPr>
          <w:bCs w:val="0"/>
          <w:spacing w:val="-1"/>
          <w:sz w:val="24"/>
          <w:szCs w:val="24"/>
        </w:rPr>
        <w:t>(</w:t>
      </w:r>
      <w:r w:rsidR="003F3A69" w:rsidRPr="00680D41">
        <w:rPr>
          <w:bCs w:val="0"/>
          <w:spacing w:val="-2"/>
          <w:sz w:val="24"/>
          <w:szCs w:val="24"/>
        </w:rPr>
        <w:t>под</w:t>
      </w:r>
      <w:r w:rsidR="003F3A69" w:rsidRPr="00680D41">
        <w:rPr>
          <w:bCs w:val="0"/>
          <w:sz w:val="24"/>
          <w:szCs w:val="24"/>
        </w:rPr>
        <w:t>раздел</w:t>
      </w:r>
      <w:r w:rsidR="009B44CF" w:rsidRPr="00680D41">
        <w:rPr>
          <w:bCs w:val="0"/>
          <w:sz w:val="24"/>
          <w:szCs w:val="24"/>
        </w:rPr>
        <w:t xml:space="preserve"> </w:t>
      </w:r>
      <w:r w:rsidR="00007625" w:rsidRPr="00680D41">
        <w:fldChar w:fldCharType="begin"/>
      </w:r>
      <w:r w:rsidR="00007625" w:rsidRPr="00680D41">
        <w:instrText xml:space="preserve"> REF _Ref86826666 \r \h  \* MERGEFORMAT </w:instrText>
      </w:r>
      <w:r w:rsidR="00007625" w:rsidRPr="00680D41">
        <w:fldChar w:fldCharType="separate"/>
      </w:r>
      <w:r w:rsidR="004D5055" w:rsidRPr="00680D41">
        <w:rPr>
          <w:bCs w:val="0"/>
          <w:sz w:val="24"/>
          <w:szCs w:val="24"/>
        </w:rPr>
        <w:t>5.3</w:t>
      </w:r>
      <w:r w:rsidR="00007625" w:rsidRPr="00680D41">
        <w:fldChar w:fldCharType="end"/>
      </w:r>
      <w:r w:rsidR="00DA6907" w:rsidRPr="00680D41">
        <w:rPr>
          <w:bCs w:val="0"/>
          <w:spacing w:val="-1"/>
          <w:sz w:val="24"/>
          <w:szCs w:val="24"/>
        </w:rPr>
        <w:t>)</w:t>
      </w:r>
      <w:r w:rsidR="00E17CEB" w:rsidRPr="00680D41">
        <w:rPr>
          <w:bCs w:val="0"/>
          <w:spacing w:val="-1"/>
          <w:sz w:val="24"/>
          <w:szCs w:val="24"/>
        </w:rPr>
        <w:t>;</w:t>
      </w:r>
      <w:r w:rsidR="00F030B1" w:rsidRPr="00680D41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680D41">
        <w:rPr>
          <w:bCs w:val="0"/>
          <w:sz w:val="24"/>
          <w:szCs w:val="24"/>
        </w:rPr>
        <w:t xml:space="preserve">График </w:t>
      </w:r>
      <w:r w:rsidR="00F030B1" w:rsidRPr="00680D41">
        <w:rPr>
          <w:bCs w:val="0"/>
          <w:sz w:val="24"/>
          <w:szCs w:val="24"/>
        </w:rPr>
        <w:t xml:space="preserve">выполнения </w:t>
      </w:r>
      <w:r w:rsidR="00512B0F" w:rsidRPr="00680D41">
        <w:rPr>
          <w:bCs w:val="0"/>
          <w:sz w:val="24"/>
          <w:szCs w:val="24"/>
        </w:rPr>
        <w:t>поставок</w:t>
      </w:r>
      <w:r w:rsidR="006561C2" w:rsidRPr="00680D41">
        <w:rPr>
          <w:bCs w:val="0"/>
          <w:sz w:val="24"/>
          <w:szCs w:val="24"/>
        </w:rPr>
        <w:t xml:space="preserve"> </w:t>
      </w:r>
      <w:r w:rsidRPr="00680D41">
        <w:rPr>
          <w:bCs w:val="0"/>
          <w:sz w:val="24"/>
          <w:szCs w:val="24"/>
        </w:rPr>
        <w:t>по</w:t>
      </w:r>
      <w:r w:rsidR="00717F60" w:rsidRPr="00680D41">
        <w:rPr>
          <w:bCs w:val="0"/>
          <w:sz w:val="24"/>
          <w:szCs w:val="24"/>
        </w:rPr>
        <w:t xml:space="preserve"> форме и в соответствии с инструкциями,</w:t>
      </w:r>
      <w:r w:rsidR="00717F60" w:rsidRPr="00382A07">
        <w:rPr>
          <w:bCs w:val="0"/>
          <w:sz w:val="24"/>
          <w:szCs w:val="24"/>
        </w:rPr>
        <w:t xml:space="preserve">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680D41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 xml:space="preserve">тся отдельным архивом </w:t>
      </w:r>
      <w:r w:rsidRPr="00680D41">
        <w:rPr>
          <w:bCs w:val="0"/>
          <w:sz w:val="24"/>
          <w:szCs w:val="24"/>
        </w:rPr>
        <w:t>«Техническое предложение Участника __________»;</w:t>
      </w:r>
    </w:p>
    <w:p w:rsidR="00D6398A" w:rsidRPr="00680D41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80D41">
        <w:rPr>
          <w:bCs w:val="0"/>
          <w:sz w:val="24"/>
          <w:szCs w:val="24"/>
        </w:rPr>
        <w:t>Сводная таблица стоимости поставок (</w:t>
      </w:r>
      <w:r w:rsidRPr="00680D41">
        <w:rPr>
          <w:bCs w:val="0"/>
          <w:spacing w:val="-2"/>
          <w:sz w:val="24"/>
          <w:szCs w:val="24"/>
        </w:rPr>
        <w:t>под</w:t>
      </w:r>
      <w:r w:rsidRPr="00680D41">
        <w:rPr>
          <w:bCs w:val="0"/>
          <w:sz w:val="24"/>
          <w:szCs w:val="24"/>
        </w:rPr>
        <w:t>раздел</w:t>
      </w:r>
      <w:r w:rsidRPr="00680D41">
        <w:rPr>
          <w:bCs w:val="0"/>
          <w:sz w:val="24"/>
          <w:szCs w:val="24"/>
          <w:lang w:eastAsia="ru-RU"/>
        </w:rPr>
        <w:t xml:space="preserve"> </w:t>
      </w:r>
      <w:r w:rsidR="00007625" w:rsidRPr="00680D41">
        <w:rPr>
          <w:sz w:val="24"/>
          <w:szCs w:val="24"/>
        </w:rPr>
        <w:fldChar w:fldCharType="begin"/>
      </w:r>
      <w:r w:rsidR="00007625" w:rsidRPr="00680D41">
        <w:rPr>
          <w:sz w:val="24"/>
          <w:szCs w:val="24"/>
        </w:rPr>
        <w:instrText xml:space="preserve"> REF _Ref440274913 \r \h  \* MERGEFORMAT </w:instrText>
      </w:r>
      <w:r w:rsidR="00007625" w:rsidRPr="00680D41">
        <w:rPr>
          <w:sz w:val="24"/>
          <w:szCs w:val="24"/>
        </w:rPr>
      </w:r>
      <w:r w:rsidR="00007625" w:rsidRPr="00680D41">
        <w:rPr>
          <w:sz w:val="24"/>
          <w:szCs w:val="24"/>
        </w:rPr>
        <w:fldChar w:fldCharType="separate"/>
      </w:r>
      <w:r w:rsidR="004D5055" w:rsidRPr="00680D41">
        <w:rPr>
          <w:bCs w:val="0"/>
          <w:sz w:val="24"/>
          <w:szCs w:val="24"/>
          <w:lang w:eastAsia="ru-RU"/>
        </w:rPr>
        <w:t>5.2</w:t>
      </w:r>
      <w:r w:rsidR="00007625" w:rsidRPr="00680D41">
        <w:rPr>
          <w:sz w:val="24"/>
          <w:szCs w:val="24"/>
        </w:rPr>
        <w:fldChar w:fldCharType="end"/>
      </w:r>
      <w:r w:rsidRPr="00680D41">
        <w:rPr>
          <w:bCs w:val="0"/>
          <w:sz w:val="24"/>
          <w:szCs w:val="24"/>
        </w:rPr>
        <w:t>)</w:t>
      </w:r>
      <w:r w:rsidR="000E09E6" w:rsidRPr="00680D41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0E09E6" w:rsidRPr="00680D41">
        <w:rPr>
          <w:spacing w:val="-1"/>
          <w:sz w:val="24"/>
          <w:szCs w:val="24"/>
        </w:rPr>
        <w:t>Excel</w:t>
      </w:r>
      <w:proofErr w:type="spellEnd"/>
      <w:r w:rsidRPr="00680D41">
        <w:rPr>
          <w:bCs w:val="0"/>
          <w:sz w:val="24"/>
          <w:szCs w:val="24"/>
        </w:rPr>
        <w:t>;</w:t>
      </w:r>
    </w:p>
    <w:p w:rsidR="00D6398A" w:rsidRPr="00680D41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80D41">
        <w:rPr>
          <w:bCs w:val="0"/>
          <w:sz w:val="24"/>
          <w:szCs w:val="24"/>
        </w:rPr>
        <w:t>График выполнения поставок (</w:t>
      </w:r>
      <w:r w:rsidRPr="00680D41">
        <w:rPr>
          <w:bCs w:val="0"/>
          <w:spacing w:val="-2"/>
          <w:sz w:val="24"/>
          <w:szCs w:val="24"/>
        </w:rPr>
        <w:t>под</w:t>
      </w:r>
      <w:r w:rsidRPr="00680D41">
        <w:rPr>
          <w:bCs w:val="0"/>
          <w:sz w:val="24"/>
          <w:szCs w:val="24"/>
        </w:rPr>
        <w:t>раздел</w:t>
      </w:r>
      <w:r w:rsidRPr="00680D41">
        <w:rPr>
          <w:bCs w:val="0"/>
          <w:sz w:val="24"/>
          <w:szCs w:val="24"/>
          <w:lang w:eastAsia="ru-RU"/>
        </w:rPr>
        <w:t xml:space="preserve"> </w:t>
      </w:r>
      <w:r w:rsidR="00007625" w:rsidRPr="00680D41">
        <w:fldChar w:fldCharType="begin"/>
      </w:r>
      <w:r w:rsidR="00007625" w:rsidRPr="00680D41">
        <w:instrText xml:space="preserve"> REF _Ref440274902 \r \h  \* MERGEFORMAT </w:instrText>
      </w:r>
      <w:r w:rsidR="00007625" w:rsidRPr="00680D41">
        <w:fldChar w:fldCharType="separate"/>
      </w:r>
      <w:r w:rsidR="004D5055" w:rsidRPr="00680D41">
        <w:rPr>
          <w:bCs w:val="0"/>
          <w:sz w:val="24"/>
          <w:szCs w:val="24"/>
          <w:lang w:eastAsia="ru-RU"/>
        </w:rPr>
        <w:t>5.4</w:t>
      </w:r>
      <w:r w:rsidR="00007625" w:rsidRPr="00680D41">
        <w:fldChar w:fldCharType="end"/>
      </w:r>
      <w:r w:rsidRPr="00680D41">
        <w:rPr>
          <w:bCs w:val="0"/>
          <w:sz w:val="24"/>
          <w:szCs w:val="24"/>
        </w:rPr>
        <w:t>);</w:t>
      </w:r>
    </w:p>
    <w:p w:rsidR="00D6398A" w:rsidRPr="00680D41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80D41">
        <w:rPr>
          <w:bCs w:val="0"/>
          <w:sz w:val="24"/>
          <w:szCs w:val="24"/>
        </w:rPr>
        <w:t>Протокол разногласий к проекту Договора (</w:t>
      </w:r>
      <w:r w:rsidRPr="00680D41">
        <w:rPr>
          <w:bCs w:val="0"/>
          <w:spacing w:val="-2"/>
          <w:sz w:val="24"/>
          <w:szCs w:val="24"/>
        </w:rPr>
        <w:t>под</w:t>
      </w:r>
      <w:r w:rsidRPr="00680D41">
        <w:rPr>
          <w:bCs w:val="0"/>
          <w:sz w:val="24"/>
          <w:szCs w:val="24"/>
        </w:rPr>
        <w:t>раздел</w:t>
      </w:r>
      <w:r w:rsidRPr="00680D41">
        <w:rPr>
          <w:bCs w:val="0"/>
          <w:sz w:val="24"/>
          <w:szCs w:val="24"/>
          <w:lang w:eastAsia="ru-RU"/>
        </w:rPr>
        <w:t xml:space="preserve"> </w:t>
      </w:r>
      <w:r w:rsidR="00007625" w:rsidRPr="00680D41">
        <w:fldChar w:fldCharType="begin"/>
      </w:r>
      <w:r w:rsidR="00007625" w:rsidRPr="00680D41">
        <w:instrText xml:space="preserve"> REF _Ref93264992 \r \h  \* MERGEFORMAT </w:instrText>
      </w:r>
      <w:r w:rsidR="00007625" w:rsidRPr="00680D41">
        <w:fldChar w:fldCharType="separate"/>
      </w:r>
      <w:r w:rsidR="004D5055" w:rsidRPr="00680D41">
        <w:rPr>
          <w:bCs w:val="0"/>
          <w:sz w:val="24"/>
          <w:szCs w:val="24"/>
          <w:lang w:eastAsia="ru-RU"/>
        </w:rPr>
        <w:t>5.5</w:t>
      </w:r>
      <w:r w:rsidR="00007625" w:rsidRPr="00680D41">
        <w:fldChar w:fldCharType="end"/>
      </w:r>
      <w:r w:rsidRPr="00680D41">
        <w:rPr>
          <w:bCs w:val="0"/>
          <w:sz w:val="24"/>
          <w:szCs w:val="24"/>
          <w:lang w:eastAsia="ru-RU"/>
        </w:rPr>
        <w:t>)</w:t>
      </w:r>
      <w:r w:rsidRPr="00680D41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80D41">
        <w:rPr>
          <w:bCs w:val="0"/>
          <w:sz w:val="24"/>
          <w:szCs w:val="24"/>
        </w:rPr>
        <w:t>Анкета Участника запроса предложений (</w:t>
      </w:r>
      <w:r w:rsidRPr="00680D41">
        <w:rPr>
          <w:bCs w:val="0"/>
          <w:spacing w:val="-2"/>
          <w:sz w:val="24"/>
          <w:szCs w:val="24"/>
        </w:rPr>
        <w:t>под</w:t>
      </w:r>
      <w:r w:rsidRPr="00680D41">
        <w:rPr>
          <w:bCs w:val="0"/>
          <w:sz w:val="24"/>
          <w:szCs w:val="24"/>
        </w:rPr>
        <w:t>раздел</w:t>
      </w:r>
      <w:r w:rsidRPr="00680D41">
        <w:rPr>
          <w:bCs w:val="0"/>
          <w:sz w:val="24"/>
          <w:szCs w:val="24"/>
          <w:lang w:eastAsia="ru-RU"/>
        </w:rPr>
        <w:t xml:space="preserve"> </w:t>
      </w:r>
      <w:r w:rsidR="00007625" w:rsidRPr="00680D41">
        <w:fldChar w:fldCharType="begin"/>
      </w:r>
      <w:r w:rsidR="00007625" w:rsidRPr="00680D41">
        <w:instrText xml:space="preserve"> REF _Ref444164229 \r \h  \* MERGEFORMAT </w:instrText>
      </w:r>
      <w:r w:rsidR="00007625" w:rsidRPr="00680D41">
        <w:fldChar w:fldCharType="separate"/>
      </w:r>
      <w:r w:rsidR="004D5055" w:rsidRPr="00680D41">
        <w:rPr>
          <w:bCs w:val="0"/>
          <w:sz w:val="24"/>
          <w:szCs w:val="24"/>
          <w:lang w:eastAsia="ru-RU"/>
        </w:rPr>
        <w:t>5.6.1</w:t>
      </w:r>
      <w:r w:rsidR="00007625" w:rsidRPr="00680D41">
        <w:fldChar w:fldCharType="end"/>
      </w:r>
      <w:r w:rsidRPr="00680D41">
        <w:rPr>
          <w:bCs w:val="0"/>
          <w:sz w:val="24"/>
          <w:szCs w:val="24"/>
        </w:rPr>
        <w:t xml:space="preserve">) </w:t>
      </w:r>
      <w:r w:rsidRPr="00680D41">
        <w:rPr>
          <w:sz w:val="24"/>
          <w:szCs w:val="24"/>
        </w:rPr>
        <w:t xml:space="preserve">с </w:t>
      </w:r>
      <w:r w:rsidRPr="00680D41">
        <w:rPr>
          <w:bCs w:val="0"/>
          <w:sz w:val="24"/>
          <w:szCs w:val="24"/>
        </w:rPr>
        <w:t xml:space="preserve">приложением </w:t>
      </w:r>
      <w:proofErr w:type="gramStart"/>
      <w:r w:rsidRPr="00680D41">
        <w:rPr>
          <w:bCs w:val="0"/>
          <w:sz w:val="24"/>
          <w:szCs w:val="24"/>
        </w:rPr>
        <w:t>файла</w:t>
      </w:r>
      <w:r w:rsidRPr="00382A07">
        <w:rPr>
          <w:bCs w:val="0"/>
          <w:sz w:val="24"/>
          <w:szCs w:val="24"/>
        </w:rPr>
        <w:t xml:space="preserve">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, если Участник/член </w:t>
      </w:r>
      <w:r w:rsidRPr="00577EC9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</w:t>
      </w:r>
      <w:bookmarkStart w:id="397" w:name="_GoBack"/>
      <w:bookmarkEnd w:id="397"/>
      <w:r w:rsidRPr="00382A07">
        <w:rPr>
          <w:bCs w:val="0"/>
          <w:sz w:val="24"/>
          <w:szCs w:val="24"/>
        </w:rPr>
        <w:t xml:space="preserve">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680D4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680D41">
        <w:rPr>
          <w:b/>
          <w:bCs w:val="0"/>
          <w:sz w:val="24"/>
          <w:szCs w:val="24"/>
          <w:u w:val="single"/>
        </w:rPr>
        <w:t>По Лоту №1:</w:t>
      </w:r>
      <w:r w:rsidR="00717F60" w:rsidRPr="00680D41">
        <w:rPr>
          <w:bCs w:val="0"/>
          <w:sz w:val="24"/>
          <w:szCs w:val="24"/>
        </w:rPr>
        <w:t xml:space="preserve"> </w:t>
      </w:r>
      <w:r w:rsidR="00680D41" w:rsidRPr="00680D41">
        <w:rPr>
          <w:b/>
          <w:bCs w:val="0"/>
          <w:sz w:val="24"/>
          <w:szCs w:val="24"/>
        </w:rPr>
        <w:t>5 790 181,00</w:t>
      </w:r>
      <w:r w:rsidR="00680D41" w:rsidRPr="00680D41">
        <w:rPr>
          <w:sz w:val="24"/>
          <w:szCs w:val="24"/>
        </w:rPr>
        <w:t xml:space="preserve"> (пять миллионов семьсот девяносто тысяч сто восемьдесят один) рубль 00 копеек РФ, без учета НДС; НДС составляет </w:t>
      </w:r>
      <w:r w:rsidR="00680D41" w:rsidRPr="00680D41">
        <w:rPr>
          <w:b/>
          <w:bCs w:val="0"/>
          <w:sz w:val="24"/>
          <w:szCs w:val="24"/>
        </w:rPr>
        <w:t>1 158 036,20</w:t>
      </w:r>
      <w:r w:rsidR="00680D41" w:rsidRPr="00680D41">
        <w:rPr>
          <w:sz w:val="24"/>
          <w:szCs w:val="24"/>
        </w:rPr>
        <w:t xml:space="preserve"> (один миллион сто пятьдесят восемь тысяч тридцать шесть) рублей 20 копеек РФ; </w:t>
      </w:r>
      <w:r w:rsidR="00680D41" w:rsidRPr="00680D41">
        <w:rPr>
          <w:b/>
          <w:bCs w:val="0"/>
          <w:sz w:val="24"/>
          <w:szCs w:val="24"/>
        </w:rPr>
        <w:t>6 948 217,20</w:t>
      </w:r>
      <w:r w:rsidR="00680D41" w:rsidRPr="00680D41">
        <w:rPr>
          <w:sz w:val="24"/>
          <w:szCs w:val="24"/>
        </w:rPr>
        <w:t xml:space="preserve"> (шесть миллионов девятьсот сорок восемь тысяч двести семнадцать) рублей 20 копеек РФ, с учетом НДС, в том числе по филиалам ПАО «МРСК Центра»:</w:t>
      </w:r>
    </w:p>
    <w:p w:rsidR="00680D41" w:rsidRPr="00680D41" w:rsidRDefault="00680D41" w:rsidP="00680D41">
      <w:pPr>
        <w:numPr>
          <w:ilvl w:val="0"/>
          <w:numId w:val="97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proofErr w:type="gramStart"/>
      <w:r w:rsidRPr="00680D41">
        <w:rPr>
          <w:bCs w:val="0"/>
          <w:sz w:val="24"/>
          <w:szCs w:val="24"/>
          <w:lang w:eastAsia="ru-RU"/>
        </w:rPr>
        <w:t xml:space="preserve">Филиал ПАО «МРСК Центра» - «Воронежэнерго» - </w:t>
      </w:r>
      <w:r w:rsidRPr="00680D41">
        <w:rPr>
          <w:b/>
          <w:sz w:val="24"/>
          <w:szCs w:val="24"/>
          <w:lang w:eastAsia="ru-RU"/>
        </w:rPr>
        <w:t>3 846 792,00</w:t>
      </w:r>
      <w:r w:rsidRPr="00680D41">
        <w:rPr>
          <w:bCs w:val="0"/>
          <w:sz w:val="24"/>
          <w:szCs w:val="24"/>
          <w:lang w:eastAsia="ru-RU"/>
        </w:rPr>
        <w:t xml:space="preserve"> (три миллиона восемьсот сорок шесть тысяч семьсот девяносто два) рубля 00 копеек РФ, без учета НДС; НДС составляет </w:t>
      </w:r>
      <w:r w:rsidRPr="00680D41">
        <w:rPr>
          <w:b/>
          <w:sz w:val="24"/>
          <w:szCs w:val="24"/>
          <w:lang w:eastAsia="ru-RU"/>
        </w:rPr>
        <w:t>769 358,40</w:t>
      </w:r>
      <w:r w:rsidRPr="00680D41">
        <w:rPr>
          <w:bCs w:val="0"/>
          <w:sz w:val="24"/>
          <w:szCs w:val="24"/>
          <w:lang w:eastAsia="ru-RU"/>
        </w:rPr>
        <w:t xml:space="preserve"> (семьсот шестьдесят девять тысяч триста пятьдесят восемь) рублей 40 копеек РФ; </w:t>
      </w:r>
      <w:r w:rsidRPr="00680D41">
        <w:rPr>
          <w:b/>
          <w:sz w:val="24"/>
          <w:szCs w:val="24"/>
          <w:lang w:eastAsia="ru-RU"/>
        </w:rPr>
        <w:t>4 616 150,40</w:t>
      </w:r>
      <w:r w:rsidRPr="00680D41">
        <w:rPr>
          <w:bCs w:val="0"/>
          <w:sz w:val="24"/>
          <w:szCs w:val="24"/>
          <w:lang w:eastAsia="ru-RU"/>
        </w:rPr>
        <w:t xml:space="preserve"> (четыре миллиона шестьсот шестнадцать тысяч сто пятьдесят) рублей 40 копеек РФ, с учетом НДС;</w:t>
      </w:r>
      <w:proofErr w:type="gramEnd"/>
    </w:p>
    <w:p w:rsidR="00680D41" w:rsidRPr="00680D41" w:rsidRDefault="00680D41" w:rsidP="00680D41">
      <w:pPr>
        <w:numPr>
          <w:ilvl w:val="0"/>
          <w:numId w:val="97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proofErr w:type="gramStart"/>
      <w:r w:rsidRPr="00680D41">
        <w:rPr>
          <w:bCs w:val="0"/>
          <w:sz w:val="24"/>
          <w:szCs w:val="24"/>
          <w:lang w:eastAsia="ru-RU"/>
        </w:rPr>
        <w:t xml:space="preserve">Филиал ПАО «МРСК Центра» - «Смоленскэнерго» - </w:t>
      </w:r>
      <w:r w:rsidRPr="00680D41">
        <w:rPr>
          <w:b/>
          <w:sz w:val="24"/>
          <w:szCs w:val="24"/>
          <w:lang w:eastAsia="ru-RU"/>
        </w:rPr>
        <w:t>1 457 542,00</w:t>
      </w:r>
      <w:r w:rsidRPr="00680D41">
        <w:rPr>
          <w:bCs w:val="0"/>
          <w:sz w:val="24"/>
          <w:szCs w:val="24"/>
          <w:lang w:eastAsia="ru-RU"/>
        </w:rPr>
        <w:t xml:space="preserve"> (один миллион четыреста пятьдесят семь тысяч пятьсот сорок два) рубля 00 копеек РФ, без учета НДС; НДС составляет </w:t>
      </w:r>
      <w:r w:rsidRPr="00680D41">
        <w:rPr>
          <w:b/>
          <w:sz w:val="24"/>
          <w:szCs w:val="24"/>
          <w:lang w:eastAsia="ru-RU"/>
        </w:rPr>
        <w:t>291 508,40</w:t>
      </w:r>
      <w:r w:rsidRPr="00680D41">
        <w:rPr>
          <w:bCs w:val="0"/>
          <w:sz w:val="24"/>
          <w:szCs w:val="24"/>
          <w:lang w:eastAsia="ru-RU"/>
        </w:rPr>
        <w:t xml:space="preserve"> (двести девяносто одна тысяча пятьсот восемь) рублей 40 копеек РФ; </w:t>
      </w:r>
      <w:r w:rsidRPr="00680D41">
        <w:rPr>
          <w:b/>
          <w:sz w:val="24"/>
          <w:szCs w:val="24"/>
          <w:lang w:eastAsia="ru-RU"/>
        </w:rPr>
        <w:t>1 749 050,40</w:t>
      </w:r>
      <w:r w:rsidRPr="00680D41">
        <w:rPr>
          <w:bCs w:val="0"/>
          <w:sz w:val="24"/>
          <w:szCs w:val="24"/>
          <w:lang w:eastAsia="ru-RU"/>
        </w:rPr>
        <w:t xml:space="preserve"> (один миллион семьсот сорок девять тысяч пятьдесят) рублей 40 копеек РФ, с учетом НДС;</w:t>
      </w:r>
      <w:proofErr w:type="gramEnd"/>
    </w:p>
    <w:p w:rsidR="00680D41" w:rsidRPr="00680D41" w:rsidRDefault="00680D41" w:rsidP="00680D41">
      <w:pPr>
        <w:numPr>
          <w:ilvl w:val="0"/>
          <w:numId w:val="97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680D41">
        <w:rPr>
          <w:bCs w:val="0"/>
          <w:sz w:val="24"/>
          <w:szCs w:val="24"/>
          <w:lang w:eastAsia="ru-RU"/>
        </w:rPr>
        <w:t xml:space="preserve">Филиал ПАО «МРСК Центра» - «Тамбовэнерго» - </w:t>
      </w:r>
      <w:r w:rsidRPr="00680D41">
        <w:rPr>
          <w:b/>
          <w:sz w:val="24"/>
          <w:szCs w:val="24"/>
          <w:lang w:eastAsia="ru-RU"/>
        </w:rPr>
        <w:t>485 847,00</w:t>
      </w:r>
      <w:r w:rsidRPr="00680D41">
        <w:rPr>
          <w:bCs w:val="0"/>
          <w:sz w:val="24"/>
          <w:szCs w:val="24"/>
          <w:lang w:eastAsia="ru-RU"/>
        </w:rPr>
        <w:t xml:space="preserve"> (четыреста восемьдесят пять тысяч восемьсот сорок семь) рублей 00 копеек РФ, без учета НДС; НДС составляет </w:t>
      </w:r>
      <w:r w:rsidRPr="00680D41">
        <w:rPr>
          <w:b/>
          <w:sz w:val="24"/>
          <w:szCs w:val="24"/>
          <w:lang w:eastAsia="ru-RU"/>
        </w:rPr>
        <w:t>97 169,40</w:t>
      </w:r>
      <w:r w:rsidRPr="00680D41">
        <w:rPr>
          <w:bCs w:val="0"/>
          <w:sz w:val="24"/>
          <w:szCs w:val="24"/>
          <w:lang w:eastAsia="ru-RU"/>
        </w:rPr>
        <w:t xml:space="preserve"> (девяносто семь тысяч сто шестьдесят девять) рублей 40 копеек РФ; </w:t>
      </w:r>
      <w:r w:rsidRPr="00680D41">
        <w:rPr>
          <w:b/>
          <w:sz w:val="24"/>
          <w:szCs w:val="24"/>
          <w:lang w:eastAsia="ru-RU"/>
        </w:rPr>
        <w:t>583 016,40</w:t>
      </w:r>
      <w:r w:rsidRPr="00680D41">
        <w:rPr>
          <w:bCs w:val="0"/>
          <w:sz w:val="24"/>
          <w:szCs w:val="24"/>
          <w:lang w:eastAsia="ru-RU"/>
        </w:rPr>
        <w:t xml:space="preserve"> (пятьсот восемьдесят три тысячи шестнадцать) рублей 40</w:t>
      </w:r>
      <w:r>
        <w:rPr>
          <w:bCs w:val="0"/>
          <w:sz w:val="24"/>
          <w:szCs w:val="24"/>
          <w:lang w:eastAsia="ru-RU"/>
        </w:rPr>
        <w:t xml:space="preserve"> копеек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3F2BFC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3F2BFC">
        <w:rPr>
          <w:bCs w:val="0"/>
          <w:sz w:val="24"/>
          <w:szCs w:val="24"/>
        </w:rPr>
        <w:t>(в т.</w:t>
      </w:r>
      <w:r w:rsidR="003129D4" w:rsidRPr="003F2BFC">
        <w:rPr>
          <w:bCs w:val="0"/>
          <w:sz w:val="24"/>
          <w:szCs w:val="24"/>
        </w:rPr>
        <w:t xml:space="preserve"> </w:t>
      </w:r>
      <w:r w:rsidR="00E71628" w:rsidRPr="003F2BFC">
        <w:rPr>
          <w:bCs w:val="0"/>
          <w:sz w:val="24"/>
          <w:szCs w:val="24"/>
        </w:rPr>
        <w:t xml:space="preserve">ч. </w:t>
      </w:r>
      <w:r w:rsidRPr="003F2BFC">
        <w:rPr>
          <w:bCs w:val="0"/>
          <w:sz w:val="24"/>
          <w:szCs w:val="24"/>
        </w:rPr>
        <w:t>индивидуальный предприниматель</w:t>
      </w:r>
      <w:r w:rsidR="00E71628" w:rsidRPr="003F2BFC">
        <w:rPr>
          <w:bCs w:val="0"/>
          <w:sz w:val="24"/>
          <w:szCs w:val="24"/>
        </w:rPr>
        <w:t>)</w:t>
      </w:r>
      <w:r w:rsidR="003F2BFC" w:rsidRPr="003F2BFC">
        <w:rPr>
          <w:bCs w:val="0"/>
          <w:sz w:val="24"/>
          <w:szCs w:val="24"/>
        </w:rPr>
        <w:t>,</w:t>
      </w:r>
      <w:r w:rsidR="003F2BFC" w:rsidRPr="003F2BFC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3F2BFC">
        <w:rPr>
          <w:bCs w:val="0"/>
          <w:sz w:val="24"/>
          <w:szCs w:val="24"/>
        </w:rPr>
        <w:t xml:space="preserve">. </w:t>
      </w:r>
      <w:r w:rsidR="003F330D" w:rsidRPr="003F2BFC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3F2BFC">
        <w:rPr>
          <w:bCs w:val="0"/>
          <w:sz w:val="24"/>
          <w:szCs w:val="24"/>
        </w:rPr>
        <w:t>со</w:t>
      </w:r>
      <w:r w:rsidR="00036006" w:rsidRPr="003F2BFC">
        <w:rPr>
          <w:bCs w:val="0"/>
          <w:sz w:val="24"/>
          <w:szCs w:val="24"/>
        </w:rPr>
        <w:t>поставщиков</w:t>
      </w:r>
      <w:proofErr w:type="spellEnd"/>
      <w:r w:rsidR="00036006" w:rsidRPr="003F2BFC">
        <w:rPr>
          <w:bCs w:val="0"/>
          <w:sz w:val="24"/>
          <w:szCs w:val="24"/>
        </w:rPr>
        <w:t xml:space="preserve"> в соответствии с пунктом </w:t>
      </w:r>
      <w:r w:rsidR="00007625" w:rsidRPr="003F2BFC">
        <w:fldChar w:fldCharType="begin"/>
      </w:r>
      <w:r w:rsidR="00007625" w:rsidRPr="003F2BFC">
        <w:instrText xml:space="preserve"> REF _Ref440271628 \r \h  \* MERGEFORMAT </w:instrText>
      </w:r>
      <w:r w:rsidR="00007625" w:rsidRPr="003F2BFC">
        <w:fldChar w:fldCharType="separate"/>
      </w:r>
      <w:r w:rsidR="004D5055" w:rsidRPr="003F2BFC">
        <w:rPr>
          <w:bCs w:val="0"/>
          <w:sz w:val="24"/>
          <w:szCs w:val="24"/>
        </w:rPr>
        <w:t>3.3.9</w:t>
      </w:r>
      <w:r w:rsidR="00007625" w:rsidRPr="003F2BFC">
        <w:fldChar w:fldCharType="end"/>
      </w:r>
      <w:r w:rsidR="00036006" w:rsidRPr="003F2BFC">
        <w:rPr>
          <w:bCs w:val="0"/>
          <w:sz w:val="24"/>
          <w:szCs w:val="24"/>
        </w:rPr>
        <w:t xml:space="preserve"> не допускается. </w:t>
      </w:r>
      <w:proofErr w:type="gramStart"/>
      <w:r w:rsidRPr="003F2BF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F2BFC">
        <w:rPr>
          <w:bCs w:val="0"/>
          <w:sz w:val="24"/>
          <w:szCs w:val="24"/>
        </w:rPr>
        <w:t>У</w:t>
      </w:r>
      <w:r w:rsidRPr="003F2BFC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</w:t>
      </w:r>
      <w:proofErr w:type="gramEnd"/>
      <w:r w:rsidRPr="00382A07">
        <w:rPr>
          <w:bCs w:val="0"/>
          <w:sz w:val="24"/>
          <w:szCs w:val="24"/>
        </w:rPr>
        <w:t xml:space="preserve">установленным требованиям </w:t>
      </w:r>
      <w:proofErr w:type="gramStart"/>
      <w:r w:rsidRPr="00382A07">
        <w:rPr>
          <w:bCs w:val="0"/>
          <w:sz w:val="24"/>
          <w:szCs w:val="24"/>
        </w:rPr>
        <w:t>приведены</w:t>
      </w:r>
      <w:proofErr w:type="gramEnd"/>
      <w:r w:rsidRPr="00382A07">
        <w:rPr>
          <w:bCs w:val="0"/>
          <w:sz w:val="24"/>
          <w:szCs w:val="24"/>
        </w:rPr>
        <w:t xml:space="preserve">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lastRenderedPageBreak/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3F2BFC" w:rsidRPr="003F2BFC" w:rsidRDefault="003F2BFC" w:rsidP="003F2BF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F2BF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F2BFC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F2BFC">
        <w:rPr>
          <w:sz w:val="24"/>
          <w:szCs w:val="24"/>
          <w:lang w:eastAsia="ru-RU"/>
        </w:rPr>
        <w:t>ог</w:t>
      </w:r>
      <w:proofErr w:type="gramStart"/>
      <w:r w:rsidR="003776BB" w:rsidRPr="003F2BFC">
        <w:rPr>
          <w:sz w:val="24"/>
          <w:szCs w:val="24"/>
          <w:lang w:eastAsia="ru-RU"/>
        </w:rPr>
        <w:t>о(</w:t>
      </w:r>
      <w:proofErr w:type="gramEnd"/>
      <w:r w:rsidRPr="003F2BFC">
        <w:rPr>
          <w:sz w:val="24"/>
          <w:szCs w:val="24"/>
          <w:lang w:eastAsia="ru-RU"/>
        </w:rPr>
        <w:t>их</w:t>
      </w:r>
      <w:r w:rsidR="003776BB" w:rsidRPr="003F2BFC">
        <w:rPr>
          <w:sz w:val="24"/>
          <w:szCs w:val="24"/>
          <w:lang w:eastAsia="ru-RU"/>
        </w:rPr>
        <w:t>)</w:t>
      </w:r>
      <w:r w:rsidRPr="003F2BFC">
        <w:rPr>
          <w:sz w:val="24"/>
          <w:szCs w:val="24"/>
          <w:lang w:eastAsia="ru-RU"/>
        </w:rPr>
        <w:t xml:space="preserve"> задани</w:t>
      </w:r>
      <w:r w:rsidR="003776BB" w:rsidRPr="003F2BFC">
        <w:rPr>
          <w:sz w:val="24"/>
          <w:szCs w:val="24"/>
          <w:lang w:eastAsia="ru-RU"/>
        </w:rPr>
        <w:t>я(</w:t>
      </w:r>
      <w:r w:rsidRPr="003F2BFC">
        <w:rPr>
          <w:sz w:val="24"/>
          <w:szCs w:val="24"/>
          <w:lang w:eastAsia="ru-RU"/>
        </w:rPr>
        <w:t>й</w:t>
      </w:r>
      <w:r w:rsidR="003776BB" w:rsidRPr="003F2BFC">
        <w:rPr>
          <w:sz w:val="24"/>
          <w:szCs w:val="24"/>
          <w:lang w:eastAsia="ru-RU"/>
        </w:rPr>
        <w:t>)</w:t>
      </w:r>
      <w:r w:rsidRPr="003F2BFC">
        <w:rPr>
          <w:sz w:val="24"/>
          <w:szCs w:val="24"/>
          <w:lang w:eastAsia="ru-RU"/>
        </w:rPr>
        <w:t>,</w:t>
      </w:r>
      <w:r w:rsidRPr="00382A07">
        <w:rPr>
          <w:sz w:val="24"/>
          <w:szCs w:val="24"/>
          <w:lang w:eastAsia="ru-RU"/>
        </w:rPr>
        <w:t xml:space="preserve">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</w:t>
      </w:r>
      <w:r w:rsidRPr="00382A07">
        <w:rPr>
          <w:sz w:val="24"/>
          <w:szCs w:val="24"/>
        </w:rPr>
        <w:lastRenderedPageBreak/>
        <w:t xml:space="preserve">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</w:t>
      </w:r>
      <w:r w:rsidRPr="00382A07">
        <w:rPr>
          <w:sz w:val="24"/>
          <w:szCs w:val="24"/>
        </w:rPr>
        <w:lastRenderedPageBreak/>
        <w:t>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3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</w:t>
      </w:r>
      <w:r w:rsidRPr="00577EC9">
        <w:rPr>
          <w:sz w:val="24"/>
          <w:szCs w:val="24"/>
        </w:rPr>
        <w:lastRenderedPageBreak/>
        <w:t xml:space="preserve">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382A07">
        <w:rPr>
          <w:i/>
          <w:sz w:val="24"/>
          <w:szCs w:val="24"/>
        </w:rPr>
        <w:lastRenderedPageBreak/>
        <w:t>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</w:t>
      </w:r>
      <w:r w:rsidRPr="00382A07">
        <w:rPr>
          <w:bCs w:val="0"/>
          <w:sz w:val="24"/>
          <w:szCs w:val="24"/>
        </w:rPr>
        <w:lastRenderedPageBreak/>
        <w:t>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>с даты публикации</w:t>
      </w:r>
      <w:proofErr w:type="gramEnd"/>
      <w:r w:rsidRPr="00B03BF3">
        <w:rPr>
          <w:sz w:val="24"/>
          <w:szCs w:val="24"/>
        </w:rPr>
        <w:t xml:space="preserve"> закупочной процедуры (п. </w:t>
      </w:r>
      <w:r w:rsidRPr="00B03BF3">
        <w:rPr>
          <w:sz w:val="24"/>
          <w:szCs w:val="24"/>
        </w:rPr>
        <w:fldChar w:fldCharType="begin"/>
      </w:r>
      <w:r w:rsidRPr="00B03BF3">
        <w:rPr>
          <w:sz w:val="24"/>
          <w:szCs w:val="24"/>
        </w:rPr>
        <w:instrText xml:space="preserve"> REF _Ref191386085 \r \h  \* MERGEFORMAT </w:instrText>
      </w:r>
      <w:r w:rsidRPr="00B03BF3">
        <w:rPr>
          <w:sz w:val="24"/>
          <w:szCs w:val="24"/>
        </w:rPr>
      </w:r>
      <w:r w:rsidRPr="00B03BF3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1.1.1</w:t>
      </w:r>
      <w:r w:rsidRPr="00B03BF3">
        <w:rPr>
          <w:sz w:val="24"/>
          <w:szCs w:val="24"/>
        </w:rPr>
        <w:fldChar w:fldCharType="end"/>
      </w:r>
      <w:r w:rsidRPr="00B03BF3">
        <w:rPr>
          <w:sz w:val="24"/>
          <w:szCs w:val="24"/>
        </w:rPr>
        <w:t>).</w:t>
      </w:r>
    </w:p>
    <w:p w:rsidR="0015384A" w:rsidRPr="00680D41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80D41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680D41" w:rsidRPr="00680D41">
        <w:rPr>
          <w:b/>
          <w:sz w:val="24"/>
          <w:szCs w:val="24"/>
        </w:rPr>
        <w:t>12:00 03</w:t>
      </w:r>
      <w:r w:rsidRPr="00680D41">
        <w:rPr>
          <w:b/>
          <w:sz w:val="24"/>
          <w:szCs w:val="24"/>
        </w:rPr>
        <w:t xml:space="preserve"> </w:t>
      </w:r>
      <w:r w:rsidR="00680D41" w:rsidRPr="00680D41">
        <w:rPr>
          <w:b/>
          <w:sz w:val="24"/>
          <w:szCs w:val="24"/>
        </w:rPr>
        <w:t>октября</w:t>
      </w:r>
      <w:r w:rsidRPr="00680D41">
        <w:rPr>
          <w:b/>
          <w:sz w:val="24"/>
          <w:szCs w:val="24"/>
        </w:rPr>
        <w:t xml:space="preserve"> 2018 года</w:t>
      </w:r>
      <w:r w:rsidRPr="00680D41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80D41">
        <w:rPr>
          <w:bCs w:val="0"/>
          <w:sz w:val="24"/>
          <w:szCs w:val="24"/>
        </w:rPr>
        <w:t>Организатор запроса предложений оставляет за собой право (но не</w:t>
      </w:r>
      <w:r w:rsidRPr="00382A07">
        <w:rPr>
          <w:bCs w:val="0"/>
          <w:sz w:val="24"/>
          <w:szCs w:val="24"/>
        </w:rPr>
        <w:t xml:space="preserve">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</w:t>
      </w:r>
      <w:r w:rsidRPr="00382A07">
        <w:rPr>
          <w:bCs w:val="0"/>
          <w:sz w:val="24"/>
          <w:szCs w:val="24"/>
        </w:rPr>
        <w:lastRenderedPageBreak/>
        <w:t xml:space="preserve">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3F2BFC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</w:t>
      </w:r>
      <w:r w:rsidR="00932C0A" w:rsidRPr="003F2BFC">
        <w:rPr>
          <w:bCs w:val="0"/>
          <w:sz w:val="24"/>
          <w:szCs w:val="24"/>
        </w:rPr>
        <w:t xml:space="preserve">подачей </w:t>
      </w:r>
      <w:r w:rsidR="004B5EB3" w:rsidRPr="003F2BFC">
        <w:rPr>
          <w:bCs w:val="0"/>
          <w:sz w:val="24"/>
          <w:szCs w:val="24"/>
        </w:rPr>
        <w:t>Заявк</w:t>
      </w:r>
      <w:r w:rsidR="00932C0A" w:rsidRPr="003F2BFC">
        <w:rPr>
          <w:bCs w:val="0"/>
          <w:sz w:val="24"/>
          <w:szCs w:val="24"/>
        </w:rPr>
        <w:t xml:space="preserve">и, </w:t>
      </w:r>
      <w:r w:rsidR="003F2BFC" w:rsidRPr="003F2BFC">
        <w:rPr>
          <w:bCs w:val="0"/>
          <w:sz w:val="24"/>
          <w:szCs w:val="24"/>
        </w:rPr>
        <w:t>на сумму 2% от стоимости Заявки</w:t>
      </w:r>
      <w:r w:rsidR="00932C0A" w:rsidRPr="003F2BFC">
        <w:rPr>
          <w:bCs w:val="0"/>
          <w:sz w:val="24"/>
          <w:szCs w:val="24"/>
        </w:rPr>
        <w:t xml:space="preserve">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F2BFC">
        <w:rPr>
          <w:sz w:val="24"/>
          <w:szCs w:val="24"/>
        </w:rPr>
        <w:t>Обеспечение исполнения обязательств Участника может предоставляться</w:t>
      </w:r>
      <w:r w:rsidRPr="00DB5A15">
        <w:rPr>
          <w:sz w:val="24"/>
          <w:szCs w:val="24"/>
        </w:rPr>
        <w:t xml:space="preserve">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</w:t>
      </w:r>
      <w:r w:rsidRPr="00ED3DEB">
        <w:rPr>
          <w:sz w:val="24"/>
          <w:szCs w:val="24"/>
          <w:lang w:eastAsia="ru-RU"/>
        </w:rPr>
        <w:lastRenderedPageBreak/>
        <w:t>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</w:t>
      </w:r>
      <w:proofErr w:type="gramStart"/>
      <w:r w:rsidRPr="00ED3DEB">
        <w:rPr>
          <w:sz w:val="24"/>
          <w:szCs w:val="24"/>
        </w:rPr>
        <w:t>случаях</w:t>
      </w:r>
      <w:proofErr w:type="gramEnd"/>
      <w:r w:rsidRPr="00ED3DEB">
        <w:rPr>
          <w:sz w:val="24"/>
          <w:szCs w:val="24"/>
        </w:rPr>
        <w:t xml:space="preserve">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3F2BFC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205CE4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205CE4">
        <w:rPr>
          <w:sz w:val="24"/>
          <w:szCs w:val="24"/>
        </w:rPr>
        <w:t xml:space="preserve">окончания приема заявок, указанных в пункте </w:t>
      </w:r>
      <w:r w:rsidR="00007625" w:rsidRPr="00205CE4">
        <w:fldChar w:fldCharType="begin"/>
      </w:r>
      <w:r w:rsidR="00007625" w:rsidRPr="00205CE4">
        <w:instrText xml:space="preserve"> REF _Ref440289953 \r \h  \* MERGEFORMAT </w:instrText>
      </w:r>
      <w:r w:rsidR="00007625" w:rsidRPr="00205CE4">
        <w:fldChar w:fldCharType="separate"/>
      </w:r>
      <w:r w:rsidR="004D5055" w:rsidRPr="00205CE4">
        <w:rPr>
          <w:sz w:val="24"/>
          <w:szCs w:val="24"/>
        </w:rPr>
        <w:t>3.4.1.3</w:t>
      </w:r>
      <w:r w:rsidR="00007625" w:rsidRPr="00205CE4">
        <w:fldChar w:fldCharType="end"/>
      </w:r>
      <w:r w:rsidRPr="00205CE4">
        <w:rPr>
          <w:sz w:val="24"/>
          <w:szCs w:val="24"/>
        </w:rPr>
        <w:t xml:space="preserve"> настоящей Документации, по адресу: </w:t>
      </w:r>
      <w:r w:rsidR="00DC32FC" w:rsidRPr="00205CE4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205CE4">
        <w:rPr>
          <w:sz w:val="24"/>
          <w:szCs w:val="24"/>
        </w:rPr>
        <w:t>каб</w:t>
      </w:r>
      <w:proofErr w:type="spellEnd"/>
      <w:r w:rsidR="00DC32FC" w:rsidRPr="00205CE4">
        <w:rPr>
          <w:sz w:val="24"/>
          <w:szCs w:val="24"/>
        </w:rPr>
        <w:t xml:space="preserve">. №303, исполнительный сотрудник - </w:t>
      </w:r>
      <w:r w:rsidR="008770BA" w:rsidRPr="00205CE4">
        <w:rPr>
          <w:sz w:val="24"/>
          <w:szCs w:val="24"/>
        </w:rPr>
        <w:t>Горностаева</w:t>
      </w:r>
      <w:r w:rsidR="00DC32FC" w:rsidRPr="00205CE4">
        <w:rPr>
          <w:sz w:val="24"/>
          <w:szCs w:val="24"/>
        </w:rPr>
        <w:t xml:space="preserve"> Татьяна Валентиновна, контактный телефон (495) 747-92-92</w:t>
      </w:r>
      <w:r w:rsidRPr="00205CE4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</w:t>
      </w:r>
      <w:r w:rsidRPr="00DB5A15">
        <w:rPr>
          <w:szCs w:val="24"/>
        </w:rPr>
        <w:lastRenderedPageBreak/>
        <w:t>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205CE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 xml:space="preserve">исполнения обязательств, связанных с участием в Запросе предложений и подачей </w:t>
      </w:r>
      <w:r w:rsidRPr="00205CE4">
        <w:rPr>
          <w:szCs w:val="24"/>
        </w:rPr>
        <w:t>Заявки,</w:t>
      </w:r>
      <w:r w:rsidRPr="00205CE4">
        <w:rPr>
          <w:rFonts w:eastAsia="Calibri"/>
          <w:szCs w:val="24"/>
          <w:lang w:eastAsia="en-US"/>
        </w:rPr>
        <w:t xml:space="preserve"> копию </w:t>
      </w:r>
      <w:r w:rsidRPr="00205CE4">
        <w:rPr>
          <w:szCs w:val="24"/>
        </w:rPr>
        <w:t>платежного</w:t>
      </w:r>
      <w:r w:rsidRPr="00205CE4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205CE4">
        <w:fldChar w:fldCharType="begin"/>
      </w:r>
      <w:r w:rsidR="00007625" w:rsidRPr="00205CE4">
        <w:instrText xml:space="preserve"> REF _Ref55335823 \r \h  \* MERGEFORMAT </w:instrText>
      </w:r>
      <w:r w:rsidR="00007625" w:rsidRPr="00205CE4">
        <w:fldChar w:fldCharType="separate"/>
      </w:r>
      <w:r w:rsidR="004D5055" w:rsidRPr="00205CE4">
        <w:rPr>
          <w:rFonts w:eastAsia="Calibri"/>
          <w:szCs w:val="24"/>
          <w:lang w:eastAsia="en-US"/>
        </w:rPr>
        <w:t>5.6</w:t>
      </w:r>
      <w:r w:rsidR="00007625" w:rsidRPr="00205CE4">
        <w:fldChar w:fldCharType="end"/>
      </w:r>
      <w:r w:rsidRPr="00205CE4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205CE4">
        <w:rPr>
          <w:rFonts w:eastAsia="Calibri"/>
          <w:szCs w:val="24"/>
          <w:lang w:eastAsia="en-US"/>
        </w:rPr>
        <w:t>Горностаевой</w:t>
      </w:r>
      <w:r w:rsidRPr="00205CE4">
        <w:rPr>
          <w:rFonts w:eastAsia="Calibri"/>
          <w:szCs w:val="24"/>
          <w:lang w:eastAsia="en-US"/>
        </w:rPr>
        <w:t xml:space="preserve"> Татьяне</w:t>
      </w:r>
      <w:proofErr w:type="gramEnd"/>
      <w:r w:rsidRPr="00205CE4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5" w:history="1">
        <w:r w:rsidR="00FB1064" w:rsidRPr="00205CE4">
          <w:rPr>
            <w:rFonts w:eastAsia="Calibri"/>
            <w:u w:val="single"/>
            <w:lang w:eastAsia="en-US"/>
          </w:rPr>
          <w:t>Gornostaeva.TV@mrsk-1.ru</w:t>
        </w:r>
      </w:hyperlink>
      <w:r w:rsidRPr="00205CE4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205CE4">
        <w:rPr>
          <w:szCs w:val="24"/>
        </w:rPr>
        <w:t xml:space="preserve">до момента истечения срока окончания приема заявок (п. </w:t>
      </w:r>
      <w:r w:rsidR="00007625" w:rsidRPr="00205CE4">
        <w:fldChar w:fldCharType="begin"/>
      </w:r>
      <w:r w:rsidR="00007625" w:rsidRPr="00205CE4">
        <w:instrText xml:space="preserve"> REF _Ref440289953 \r \h  \* MERGEFORMAT </w:instrText>
      </w:r>
      <w:r w:rsidR="00007625" w:rsidRPr="00205CE4">
        <w:fldChar w:fldCharType="separate"/>
      </w:r>
      <w:r w:rsidR="004D5055" w:rsidRPr="00205CE4">
        <w:rPr>
          <w:szCs w:val="24"/>
        </w:rPr>
        <w:t>3.4.1.3</w:t>
      </w:r>
      <w:r w:rsidR="00007625" w:rsidRPr="00205CE4">
        <w:fldChar w:fldCharType="end"/>
      </w:r>
      <w:r w:rsidRPr="00205CE4">
        <w:rPr>
          <w:szCs w:val="24"/>
        </w:rPr>
        <w:t>).</w:t>
      </w:r>
    </w:p>
    <w:p w:rsidR="006D2FCD" w:rsidRPr="00205CE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205CE4">
        <w:rPr>
          <w:rFonts w:eastAsia="Calibri"/>
          <w:szCs w:val="24"/>
          <w:lang w:eastAsia="en-US"/>
        </w:rPr>
        <w:t>Реквизиты</w:t>
      </w:r>
      <w:r w:rsidRPr="00205CE4">
        <w:rPr>
          <w:szCs w:val="24"/>
        </w:rPr>
        <w:t xml:space="preserve"> Заказчика для перечисления денежных сре</w:t>
      </w:r>
      <w:proofErr w:type="gramStart"/>
      <w:r w:rsidRPr="00205CE4">
        <w:rPr>
          <w:szCs w:val="24"/>
        </w:rPr>
        <w:t>дств в к</w:t>
      </w:r>
      <w:proofErr w:type="gramEnd"/>
      <w:r w:rsidRPr="00205CE4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205CE4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205CE4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205CE4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05CE4">
        <w:rPr>
          <w:sz w:val="24"/>
          <w:szCs w:val="24"/>
        </w:rPr>
        <w:t>ИНН/КПП: 6901067107/</w:t>
      </w:r>
      <w:r w:rsidR="00D84B67" w:rsidRPr="00205CE4">
        <w:rPr>
          <w:sz w:val="24"/>
          <w:szCs w:val="24"/>
        </w:rPr>
        <w:t>997650001</w:t>
      </w:r>
    </w:p>
    <w:p w:rsidR="006D2FCD" w:rsidRPr="00205CE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205CE4">
        <w:rPr>
          <w:sz w:val="24"/>
          <w:szCs w:val="24"/>
        </w:rPr>
        <w:t>р</w:t>
      </w:r>
      <w:proofErr w:type="gramEnd"/>
      <w:r w:rsidRPr="00205CE4">
        <w:rPr>
          <w:sz w:val="24"/>
          <w:szCs w:val="24"/>
        </w:rPr>
        <w:t>/с: 40702810000000019885 в ПАО РОСБАНК</w:t>
      </w:r>
    </w:p>
    <w:p w:rsidR="006D2FCD" w:rsidRPr="00205CE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05CE4">
        <w:rPr>
          <w:sz w:val="24"/>
          <w:szCs w:val="24"/>
        </w:rPr>
        <w:t>БИК: 044525256</w:t>
      </w:r>
    </w:p>
    <w:p w:rsidR="006D2FCD" w:rsidRPr="00205CE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05CE4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05CE4">
        <w:rPr>
          <w:rFonts w:eastAsia="Calibri"/>
          <w:szCs w:val="24"/>
          <w:lang w:eastAsia="en-US"/>
        </w:rPr>
        <w:t>Предоставленное</w:t>
      </w:r>
      <w:r w:rsidRPr="00205CE4">
        <w:rPr>
          <w:szCs w:val="24"/>
        </w:rPr>
        <w:t xml:space="preserve"> Участником обеспечение исполнения обязательств,</w:t>
      </w:r>
      <w:r w:rsidRPr="00DB5A15">
        <w:rPr>
          <w:szCs w:val="24"/>
        </w:rPr>
        <w:t xml:space="preserve">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</w:t>
      </w:r>
      <w:r w:rsidRPr="00B03BF3">
        <w:rPr>
          <w:sz w:val="24"/>
          <w:szCs w:val="24"/>
        </w:rPr>
        <w:lastRenderedPageBreak/>
        <w:t>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05CE4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205CE4">
        <w:rPr>
          <w:bCs w:val="0"/>
          <w:sz w:val="24"/>
          <w:szCs w:val="24"/>
        </w:rPr>
        <w:t>Заявк</w:t>
      </w:r>
      <w:r w:rsidR="00717F60" w:rsidRPr="00205CE4">
        <w:rPr>
          <w:bCs w:val="0"/>
          <w:sz w:val="24"/>
          <w:szCs w:val="24"/>
        </w:rPr>
        <w:t xml:space="preserve">и на ЭТП могут быть поданы до </w:t>
      </w:r>
      <w:r w:rsidR="002B5044" w:rsidRPr="00205CE4">
        <w:rPr>
          <w:b/>
          <w:bCs w:val="0"/>
          <w:sz w:val="24"/>
          <w:szCs w:val="24"/>
        </w:rPr>
        <w:t xml:space="preserve">12 часов 00 минут </w:t>
      </w:r>
      <w:r w:rsidR="00205CE4" w:rsidRPr="00205CE4">
        <w:rPr>
          <w:b/>
          <w:bCs w:val="0"/>
          <w:sz w:val="24"/>
          <w:szCs w:val="24"/>
        </w:rPr>
        <w:t>08</w:t>
      </w:r>
      <w:r w:rsidR="002B5044" w:rsidRPr="00205CE4">
        <w:rPr>
          <w:b/>
          <w:bCs w:val="0"/>
          <w:sz w:val="24"/>
          <w:szCs w:val="24"/>
        </w:rPr>
        <w:t xml:space="preserve"> </w:t>
      </w:r>
      <w:r w:rsidR="00205CE4" w:rsidRPr="00205CE4">
        <w:rPr>
          <w:b/>
          <w:bCs w:val="0"/>
          <w:sz w:val="24"/>
          <w:szCs w:val="24"/>
        </w:rPr>
        <w:t>октября</w:t>
      </w:r>
      <w:r w:rsidR="002B5044" w:rsidRPr="00205CE4">
        <w:rPr>
          <w:b/>
          <w:bCs w:val="0"/>
          <w:sz w:val="24"/>
          <w:szCs w:val="24"/>
        </w:rPr>
        <w:t xml:space="preserve"> </w:t>
      </w:r>
      <w:r w:rsidR="0042517C" w:rsidRPr="00205CE4">
        <w:rPr>
          <w:b/>
          <w:bCs w:val="0"/>
          <w:sz w:val="24"/>
          <w:szCs w:val="24"/>
        </w:rPr>
        <w:t>2018</w:t>
      </w:r>
      <w:r w:rsidR="002B5044" w:rsidRPr="00205CE4">
        <w:rPr>
          <w:b/>
          <w:bCs w:val="0"/>
          <w:sz w:val="24"/>
          <w:szCs w:val="24"/>
        </w:rPr>
        <w:t xml:space="preserve"> года</w:t>
      </w:r>
      <w:r w:rsidR="00BC2634" w:rsidRPr="00205CE4">
        <w:rPr>
          <w:b/>
          <w:bCs w:val="0"/>
          <w:sz w:val="24"/>
          <w:szCs w:val="24"/>
        </w:rPr>
        <w:t xml:space="preserve">, </w:t>
      </w:r>
      <w:r w:rsidR="00BC2634" w:rsidRPr="00205CE4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205CE4">
        <w:rPr>
          <w:bCs w:val="0"/>
          <w:spacing w:val="-2"/>
          <w:sz w:val="24"/>
          <w:szCs w:val="24"/>
        </w:rPr>
        <w:t>(под</w:t>
      </w:r>
      <w:r w:rsidR="00BC2634" w:rsidRPr="00205CE4">
        <w:rPr>
          <w:bCs w:val="0"/>
          <w:sz w:val="24"/>
          <w:szCs w:val="24"/>
        </w:rPr>
        <w:t xml:space="preserve">раздел </w:t>
      </w:r>
      <w:r w:rsidR="00007625" w:rsidRPr="00205CE4">
        <w:fldChar w:fldCharType="begin"/>
      </w:r>
      <w:r w:rsidR="00007625" w:rsidRPr="00205CE4">
        <w:instrText xml:space="preserve"> REF _Ref55336310 \r \h  \* MERGEFORMAT </w:instrText>
      </w:r>
      <w:r w:rsidR="00007625" w:rsidRPr="00205CE4">
        <w:fldChar w:fldCharType="separate"/>
      </w:r>
      <w:r w:rsidR="004D5055" w:rsidRPr="00205CE4">
        <w:rPr>
          <w:bCs w:val="0"/>
          <w:sz w:val="24"/>
          <w:szCs w:val="24"/>
        </w:rPr>
        <w:t>5.1</w:t>
      </w:r>
      <w:r w:rsidR="00007625" w:rsidRPr="00205CE4">
        <w:fldChar w:fldCharType="end"/>
      </w:r>
      <w:r w:rsidR="00BC2634" w:rsidRPr="00205CE4">
        <w:rPr>
          <w:bCs w:val="0"/>
          <w:sz w:val="24"/>
          <w:szCs w:val="24"/>
          <w:lang w:eastAsia="ru-RU"/>
        </w:rPr>
        <w:t>)</w:t>
      </w:r>
      <w:r w:rsidR="00BC2634" w:rsidRPr="00205CE4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05CE4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 xml:space="preserve">, а </w:t>
      </w:r>
      <w:r w:rsidR="00076D8B" w:rsidRPr="00382A07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205CE4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205CE4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0E09E6" w:rsidRPr="00205CE4">
        <w:rPr>
          <w:sz w:val="24"/>
          <w:szCs w:val="24"/>
        </w:rPr>
        <w:t xml:space="preserve">, в том числе файла копии Сводной таблицы стоимости поставок, выполненного в формате MS </w:t>
      </w:r>
      <w:proofErr w:type="spellStart"/>
      <w:r w:rsidR="000E09E6" w:rsidRPr="00205CE4">
        <w:rPr>
          <w:sz w:val="24"/>
          <w:szCs w:val="24"/>
        </w:rPr>
        <w:t>Excel</w:t>
      </w:r>
      <w:proofErr w:type="spellEnd"/>
      <w:r w:rsidR="00C138CC" w:rsidRPr="00205CE4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Проведение каждой последующей переторжки осуществляется по правилам, </w:t>
      </w:r>
      <w:r w:rsidRPr="00382A07">
        <w:rPr>
          <w:iCs/>
          <w:sz w:val="24"/>
          <w:szCs w:val="24"/>
          <w:lang w:eastAsia="ru-RU"/>
        </w:rPr>
        <w:lastRenderedPageBreak/>
        <w:t>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</w:t>
      </w:r>
      <w:r w:rsidRPr="001018D6">
        <w:rPr>
          <w:sz w:val="24"/>
          <w:szCs w:val="24"/>
        </w:rPr>
        <w:lastRenderedPageBreak/>
        <w:t>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205CE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205CE4">
        <w:rPr>
          <w:sz w:val="24"/>
          <w:szCs w:val="24"/>
        </w:rPr>
        <w:t xml:space="preserve">иначе </w:t>
      </w:r>
      <w:r w:rsidRPr="00205CE4">
        <w:rPr>
          <w:i/>
          <w:sz w:val="24"/>
          <w:szCs w:val="24"/>
          <w:lang w:val="en-US"/>
        </w:rPr>
        <w:t>k</w:t>
      </w:r>
      <w:r w:rsidRPr="00205CE4">
        <w:rPr>
          <w:i/>
          <w:sz w:val="24"/>
          <w:szCs w:val="24"/>
          <w:vertAlign w:val="subscript"/>
        </w:rPr>
        <w:t>ПРИОР</w:t>
      </w:r>
      <w:r w:rsidRPr="00205CE4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205CE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05CE4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5CE4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205CE4">
        <w:fldChar w:fldCharType="begin"/>
      </w:r>
      <w:r w:rsidR="00007625" w:rsidRPr="00205CE4">
        <w:instrText xml:space="preserve"> REF _Ref303251044 \r \h  \* MERGEFORMAT </w:instrText>
      </w:r>
      <w:r w:rsidR="00007625" w:rsidRPr="00205CE4">
        <w:fldChar w:fldCharType="separate"/>
      </w:r>
      <w:r w:rsidR="004D5055" w:rsidRPr="00205CE4">
        <w:rPr>
          <w:rFonts w:ascii="Times New Roman" w:hAnsi="Times New Roman" w:cs="Times New Roman"/>
          <w:sz w:val="24"/>
          <w:szCs w:val="24"/>
        </w:rPr>
        <w:t>3.10</w:t>
      </w:r>
      <w:r w:rsidR="00007625" w:rsidRPr="00205CE4">
        <w:fldChar w:fldCharType="end"/>
      </w:r>
      <w:r w:rsidRPr="00205CE4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205CE4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205CE4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</w:t>
      </w:r>
      <w:r w:rsidRPr="001018D6">
        <w:rPr>
          <w:rFonts w:ascii="Times New Roman" w:hAnsi="Times New Roman" w:cs="Times New Roman"/>
          <w:sz w:val="24"/>
          <w:szCs w:val="24"/>
        </w:rPr>
        <w:t xml:space="preserve">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lastRenderedPageBreak/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lastRenderedPageBreak/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lastRenderedPageBreak/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lastRenderedPageBreak/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proofErr w:type="gramStart"/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>.</w:t>
      </w:r>
      <w:proofErr w:type="gramEnd"/>
      <w:r w:rsidR="00717F60" w:rsidRPr="004D5055">
        <w:rPr>
          <w:sz w:val="24"/>
          <w:szCs w:val="24"/>
        </w:rPr>
        <w:t xml:space="preserve">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</w:t>
      </w:r>
      <w:r w:rsidRPr="004D5055">
        <w:rPr>
          <w:bCs w:val="0"/>
          <w:sz w:val="24"/>
          <w:szCs w:val="24"/>
        </w:rPr>
        <w:lastRenderedPageBreak/>
        <w:t xml:space="preserve">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</w:t>
      </w:r>
      <w:r w:rsidRPr="004A1A68">
        <w:rPr>
          <w:sz w:val="24"/>
          <w:szCs w:val="24"/>
        </w:rPr>
        <w:lastRenderedPageBreak/>
        <w:t xml:space="preserve">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205CE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205CE4">
        <w:rPr>
          <w:b w:val="0"/>
          <w:szCs w:val="24"/>
        </w:rPr>
        <w:t>Техническ</w:t>
      </w:r>
      <w:r w:rsidR="003776BB" w:rsidRPr="00205CE4">
        <w:rPr>
          <w:b w:val="0"/>
          <w:szCs w:val="24"/>
        </w:rPr>
        <w:t>о</w:t>
      </w:r>
      <w:proofErr w:type="gramStart"/>
      <w:r w:rsidR="003776BB" w:rsidRPr="00205CE4">
        <w:rPr>
          <w:b w:val="0"/>
          <w:szCs w:val="24"/>
        </w:rPr>
        <w:t>е(</w:t>
      </w:r>
      <w:proofErr w:type="spellStart"/>
      <w:proofErr w:type="gramEnd"/>
      <w:r w:rsidRPr="00205CE4">
        <w:rPr>
          <w:b w:val="0"/>
          <w:szCs w:val="24"/>
        </w:rPr>
        <w:t>ие</w:t>
      </w:r>
      <w:proofErr w:type="spellEnd"/>
      <w:r w:rsidR="003776BB" w:rsidRPr="00205CE4">
        <w:rPr>
          <w:b w:val="0"/>
          <w:szCs w:val="24"/>
        </w:rPr>
        <w:t>)</w:t>
      </w:r>
      <w:r w:rsidRPr="00205CE4">
        <w:rPr>
          <w:b w:val="0"/>
          <w:szCs w:val="24"/>
        </w:rPr>
        <w:t xml:space="preserve"> задани</w:t>
      </w:r>
      <w:r w:rsidR="003776BB" w:rsidRPr="00205CE4">
        <w:rPr>
          <w:b w:val="0"/>
          <w:szCs w:val="24"/>
        </w:rPr>
        <w:t>е(</w:t>
      </w:r>
      <w:r w:rsidRPr="00205CE4">
        <w:rPr>
          <w:b w:val="0"/>
          <w:szCs w:val="24"/>
        </w:rPr>
        <w:t>я</w:t>
      </w:r>
      <w:r w:rsidR="003776BB" w:rsidRPr="00205CE4">
        <w:rPr>
          <w:b w:val="0"/>
          <w:szCs w:val="24"/>
        </w:rPr>
        <w:t>)</w:t>
      </w:r>
      <w:r w:rsidRPr="00205CE4">
        <w:rPr>
          <w:b w:val="0"/>
          <w:szCs w:val="24"/>
        </w:rPr>
        <w:t xml:space="preserve"> </w:t>
      </w:r>
      <w:r w:rsidR="00A154B7" w:rsidRPr="00205CE4">
        <w:rPr>
          <w:b w:val="0"/>
          <w:szCs w:val="24"/>
        </w:rPr>
        <w:t xml:space="preserve">по Лоту №1 (подраздел </w:t>
      </w:r>
      <w:r w:rsidR="00007625" w:rsidRPr="00205CE4">
        <w:fldChar w:fldCharType="begin"/>
      </w:r>
      <w:r w:rsidR="00007625" w:rsidRPr="00205CE4">
        <w:instrText xml:space="preserve"> REF _Ref440275279 \r \h  \* MERGEFORMAT </w:instrText>
      </w:r>
      <w:r w:rsidR="00007625" w:rsidRPr="00205CE4">
        <w:fldChar w:fldCharType="separate"/>
      </w:r>
      <w:r w:rsidR="004D5055" w:rsidRPr="00205CE4">
        <w:rPr>
          <w:b w:val="0"/>
          <w:szCs w:val="24"/>
        </w:rPr>
        <w:t>1.1.4</w:t>
      </w:r>
      <w:r w:rsidR="00007625" w:rsidRPr="00205CE4">
        <w:fldChar w:fldCharType="end"/>
      </w:r>
      <w:r w:rsidR="00A154B7" w:rsidRPr="00205CE4">
        <w:rPr>
          <w:b w:val="0"/>
          <w:szCs w:val="24"/>
        </w:rPr>
        <w:t>)</w:t>
      </w:r>
      <w:r w:rsidRPr="00205CE4">
        <w:rPr>
          <w:b w:val="0"/>
          <w:szCs w:val="24"/>
        </w:rPr>
        <w:t xml:space="preserve"> изложен</w:t>
      </w:r>
      <w:r w:rsidR="00F463E8" w:rsidRPr="00205CE4">
        <w:rPr>
          <w:b w:val="0"/>
          <w:szCs w:val="24"/>
        </w:rPr>
        <w:t>о(</w:t>
      </w:r>
      <w:r w:rsidRPr="00205CE4">
        <w:rPr>
          <w:b w:val="0"/>
          <w:szCs w:val="24"/>
        </w:rPr>
        <w:t>ы</w:t>
      </w:r>
      <w:r w:rsidR="00F463E8" w:rsidRPr="00205CE4">
        <w:rPr>
          <w:b w:val="0"/>
          <w:szCs w:val="24"/>
        </w:rPr>
        <w:t>)</w:t>
      </w:r>
      <w:r w:rsidRPr="00205CE4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05CE4">
        <w:rPr>
          <w:b w:val="0"/>
          <w:szCs w:val="24"/>
        </w:rPr>
        <w:t>Участник</w:t>
      </w:r>
      <w:r w:rsidRPr="00205CE4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51E53" w:rsidRPr="00205CE4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7" w:name="_Toc464120629"/>
      <w:bookmarkStart w:id="778" w:name="_Toc466970549"/>
      <w:bookmarkStart w:id="779" w:name="_Toc468462463"/>
      <w:bookmarkStart w:id="780" w:name="_Toc469482056"/>
      <w:bookmarkStart w:id="781" w:name="_Toc472411831"/>
      <w:bookmarkStart w:id="782" w:name="_Toc498588916"/>
      <w:bookmarkStart w:id="783" w:name="_Ref194832984"/>
      <w:bookmarkStart w:id="784" w:name="_Ref197686508"/>
      <w:bookmarkStart w:id="785" w:name="_Toc423421727"/>
      <w:r w:rsidRPr="00205CE4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7"/>
      <w:bookmarkEnd w:id="778"/>
      <w:bookmarkEnd w:id="779"/>
      <w:bookmarkEnd w:id="780"/>
      <w:bookmarkEnd w:id="781"/>
      <w:bookmarkEnd w:id="782"/>
    </w:p>
    <w:p w:rsidR="002B5044" w:rsidRPr="00205CE4" w:rsidRDefault="002B5044" w:rsidP="0021751A">
      <w:pPr>
        <w:pStyle w:val="2"/>
        <w:ind w:left="1701" w:hanging="1134"/>
      </w:pPr>
      <w:bookmarkStart w:id="786" w:name="_Toc498588917"/>
      <w:r w:rsidRPr="00205CE4">
        <w:t>Требование к поставляемой продукции</w:t>
      </w:r>
      <w:bookmarkEnd w:id="783"/>
      <w:bookmarkEnd w:id="784"/>
      <w:bookmarkEnd w:id="785"/>
      <w:bookmarkEnd w:id="786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3"/>
      <w:bookmarkStart w:id="788" w:name="_Toc439170661"/>
      <w:bookmarkStart w:id="789" w:name="_Toc439172763"/>
      <w:bookmarkStart w:id="790" w:name="_Toc439173207"/>
      <w:bookmarkStart w:id="791" w:name="_Toc439238201"/>
      <w:bookmarkStart w:id="792" w:name="_Toc439252753"/>
      <w:bookmarkStart w:id="793" w:name="_Toc439323611"/>
      <w:bookmarkStart w:id="794" w:name="_Toc439323727"/>
      <w:bookmarkStart w:id="795" w:name="_Toc440357125"/>
      <w:bookmarkStart w:id="796" w:name="_Toc440359680"/>
      <w:bookmarkStart w:id="797" w:name="_Toc440632144"/>
      <w:bookmarkStart w:id="798" w:name="_Toc440875965"/>
      <w:bookmarkStart w:id="799" w:name="_Toc441130993"/>
      <w:bookmarkStart w:id="800" w:name="_Toc447269808"/>
      <w:bookmarkStart w:id="801" w:name="_Toc464120631"/>
      <w:bookmarkStart w:id="802" w:name="_Toc466970551"/>
      <w:bookmarkStart w:id="803" w:name="_Toc468462465"/>
      <w:bookmarkStart w:id="804" w:name="_Toc469482058"/>
      <w:bookmarkStart w:id="805" w:name="_Toc472411833"/>
      <w:bookmarkStart w:id="806" w:name="_Toc498588918"/>
      <w:bookmarkStart w:id="807" w:name="_Ref194833053"/>
      <w:bookmarkStart w:id="808" w:name="_Ref223496951"/>
      <w:bookmarkStart w:id="809" w:name="_Ref223496970"/>
      <w:r w:rsidRPr="00205CE4">
        <w:rPr>
          <w:b w:val="0"/>
          <w:szCs w:val="24"/>
        </w:rPr>
        <w:t>Участник</w:t>
      </w:r>
      <w:r w:rsidR="002B5044" w:rsidRPr="00205CE4">
        <w:rPr>
          <w:b w:val="0"/>
          <w:szCs w:val="24"/>
        </w:rPr>
        <w:t xml:space="preserve"> в составе свое</w:t>
      </w:r>
      <w:r w:rsidR="00841A6F" w:rsidRPr="00205CE4">
        <w:rPr>
          <w:b w:val="0"/>
          <w:szCs w:val="24"/>
        </w:rPr>
        <w:t>й</w:t>
      </w:r>
      <w:r w:rsidR="002B5044" w:rsidRPr="00205CE4">
        <w:rPr>
          <w:b w:val="0"/>
          <w:szCs w:val="24"/>
        </w:rPr>
        <w:t xml:space="preserve"> </w:t>
      </w:r>
      <w:r w:rsidR="00841A6F" w:rsidRPr="00205CE4">
        <w:rPr>
          <w:b w:val="0"/>
          <w:szCs w:val="24"/>
        </w:rPr>
        <w:t>Заявки</w:t>
      </w:r>
      <w:r w:rsidR="002B5044" w:rsidRPr="00205CE4">
        <w:rPr>
          <w:b w:val="0"/>
          <w:szCs w:val="24"/>
        </w:rPr>
        <w:t xml:space="preserve"> должен представить отсканированные копии</w:t>
      </w:r>
      <w:r w:rsidR="002B5044" w:rsidRPr="00382A07">
        <w:rPr>
          <w:b w:val="0"/>
          <w:szCs w:val="24"/>
        </w:rPr>
        <w:t xml:space="preserve">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382A07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7"/>
      <w:bookmarkEnd w:id="808"/>
      <w:bookmarkEnd w:id="809"/>
      <w:r w:rsidRPr="00382A07">
        <w:t>.</w:t>
      </w:r>
      <w:bookmarkEnd w:id="830"/>
      <w:bookmarkEnd w:id="831"/>
      <w:bookmarkEnd w:id="8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382A07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2"/>
      <w:bookmarkEnd w:id="713"/>
      <w:r w:rsidRPr="00382A07">
        <w:t>Иные требования</w:t>
      </w:r>
      <w:bookmarkEnd w:id="874"/>
      <w:bookmarkEnd w:id="875"/>
      <w:bookmarkEnd w:id="876"/>
      <w:bookmarkEnd w:id="87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382A07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382A07">
        <w:t xml:space="preserve">Письмо о подаче оферты </w:t>
      </w:r>
      <w:bookmarkStart w:id="911" w:name="_Ref22846535"/>
      <w:r w:rsidRPr="00382A07">
        <w:t>(</w:t>
      </w:r>
      <w:bookmarkEnd w:id="911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382A07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382A07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382A07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2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382A07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382A07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382A07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382A07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382A07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382A07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382A07">
        <w:rPr>
          <w:szCs w:val="24"/>
        </w:rPr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382A07">
        <w:rPr>
          <w:szCs w:val="24"/>
        </w:rPr>
        <w:t xml:space="preserve">Форма </w:t>
      </w:r>
      <w:bookmarkEnd w:id="1113"/>
      <w:r w:rsidRPr="00382A07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382A07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382A07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382A07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382A07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382A07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382A07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382A07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382A07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382A07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382A07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382A07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382A07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382A07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382A07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382A07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1D6DBB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1D6DBB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9040FF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5"/>
      <w:bookmarkEnd w:id="1536"/>
      <w:bookmarkEnd w:id="1537"/>
      <w:bookmarkEnd w:id="1538"/>
      <w:bookmarkEnd w:id="1539"/>
    </w:p>
    <w:p w:rsidR="004F4D80" w:rsidRPr="00382A07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382A07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382A07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</w:t>
      </w:r>
      <w:proofErr w:type="gramEnd"/>
      <w:r w:rsidRPr="00914CDF">
        <w:rPr>
          <w:b/>
          <w:i/>
          <w:sz w:val="24"/>
          <w:szCs w:val="24"/>
        </w:rPr>
        <w:t xml:space="preserve">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8"/>
      <w:bookmarkEnd w:id="1579"/>
      <w:bookmarkEnd w:id="1580"/>
      <w:bookmarkEnd w:id="1581"/>
    </w:p>
    <w:p w:rsidR="007A6A39" w:rsidRPr="00382A07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</w:t>
      </w:r>
      <w:proofErr w:type="gramEnd"/>
      <w:r w:rsidRPr="00ED3DEB">
        <w:rPr>
          <w:sz w:val="24"/>
          <w:szCs w:val="24"/>
          <w:lang w:eastAsia="ru-RU"/>
        </w:rPr>
        <w:t xml:space="preserve">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382A07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382A07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382A07">
        <w:rPr>
          <w:szCs w:val="24"/>
        </w:rPr>
        <w:t xml:space="preserve">Форма Расписки  сдачи-приемки </w:t>
      </w:r>
      <w:bookmarkEnd w:id="1625"/>
      <w:r w:rsidRPr="00382A07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382A07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44"/>
      <w:bookmarkEnd w:id="1645"/>
      <w:bookmarkEnd w:id="1646"/>
    </w:p>
    <w:p w:rsidR="007857E5" w:rsidRPr="00382A07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382A07">
        <w:rPr>
          <w:szCs w:val="24"/>
        </w:rPr>
        <w:t xml:space="preserve">Форма </w:t>
      </w:r>
      <w:bookmarkEnd w:id="164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382A07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382A07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161" w:rsidRDefault="00095161">
      <w:pPr>
        <w:spacing w:line="240" w:lineRule="auto"/>
      </w:pPr>
      <w:r>
        <w:separator/>
      </w:r>
    </w:p>
  </w:endnote>
  <w:endnote w:type="continuationSeparator" w:id="0">
    <w:p w:rsidR="00095161" w:rsidRDefault="00095161">
      <w:pPr>
        <w:spacing w:line="240" w:lineRule="auto"/>
      </w:pPr>
      <w:r>
        <w:continuationSeparator/>
      </w:r>
    </w:p>
  </w:endnote>
  <w:endnote w:id="1">
    <w:p w:rsidR="00680D41" w:rsidRPr="001D6DBB" w:rsidRDefault="00680D41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80D41" w:rsidRDefault="00680D4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Pr="00FA0376" w:rsidRDefault="00680D4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65669">
      <w:rPr>
        <w:noProof/>
        <w:sz w:val="16"/>
        <w:szCs w:val="16"/>
        <w:lang w:eastAsia="ru-RU"/>
      </w:rPr>
      <w:t>41</w:t>
    </w:r>
    <w:r w:rsidRPr="00FA0376">
      <w:rPr>
        <w:sz w:val="16"/>
        <w:szCs w:val="16"/>
        <w:lang w:eastAsia="ru-RU"/>
      </w:rPr>
      <w:fldChar w:fldCharType="end"/>
    </w:r>
  </w:p>
  <w:p w:rsidR="00680D41" w:rsidRPr="00EE0539" w:rsidRDefault="00680D4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680D41">
      <w:rPr>
        <w:sz w:val="18"/>
        <w:szCs w:val="18"/>
      </w:rPr>
      <w:t xml:space="preserve">заключения </w:t>
    </w:r>
    <w:r w:rsidRPr="00680D41">
      <w:rPr>
        <w:snapToGrid w:val="0"/>
        <w:sz w:val="18"/>
        <w:szCs w:val="18"/>
      </w:rPr>
      <w:t xml:space="preserve">Договоров на поставку </w:t>
    </w:r>
    <w:r w:rsidRPr="00680D41">
      <w:rPr>
        <w:color w:val="000000"/>
        <w:sz w:val="18"/>
        <w:szCs w:val="18"/>
      </w:rPr>
      <w:t xml:space="preserve">металлических опор 0,4-10 </w:t>
    </w:r>
    <w:proofErr w:type="spellStart"/>
    <w:r w:rsidRPr="00680D41">
      <w:rPr>
        <w:color w:val="000000"/>
        <w:sz w:val="18"/>
        <w:szCs w:val="18"/>
      </w:rPr>
      <w:t>кВ</w:t>
    </w:r>
    <w:proofErr w:type="spellEnd"/>
    <w:r w:rsidRPr="00680D41">
      <w:rPr>
        <w:snapToGrid w:val="0"/>
        <w:sz w:val="18"/>
        <w:szCs w:val="18"/>
      </w:rPr>
      <w:t xml:space="preserve"> для нужд ПАО «МРСК Центра» (филиалов</w:t>
    </w:r>
    <w:r w:rsidRPr="00680D41">
      <w:rPr>
        <w:sz w:val="18"/>
        <w:szCs w:val="18"/>
      </w:rPr>
      <w:t xml:space="preserve"> «Воронежэнерго», «Смоленскэнерго» и «Тамбовэнерго»</w:t>
    </w:r>
    <w:r w:rsidRPr="00680D41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161" w:rsidRDefault="00095161">
      <w:pPr>
        <w:spacing w:line="240" w:lineRule="auto"/>
      </w:pPr>
      <w:r>
        <w:separator/>
      </w:r>
    </w:p>
  </w:footnote>
  <w:footnote w:type="continuationSeparator" w:id="0">
    <w:p w:rsidR="00095161" w:rsidRDefault="00095161">
      <w:pPr>
        <w:spacing w:line="240" w:lineRule="auto"/>
      </w:pPr>
      <w:r>
        <w:continuationSeparator/>
      </w:r>
    </w:p>
  </w:footnote>
  <w:footnote w:id="1">
    <w:p w:rsidR="00680D41" w:rsidRPr="00B36685" w:rsidRDefault="00680D41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680D41" w:rsidRDefault="00680D41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680D41" w:rsidRDefault="00680D41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680D41" w:rsidRPr="00F83889" w:rsidRDefault="00680D4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680D41" w:rsidRPr="00F83889" w:rsidRDefault="00680D4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680D41" w:rsidRPr="00F83889" w:rsidRDefault="00680D4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680D41" w:rsidRPr="00F83889" w:rsidRDefault="00680D4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680D41" w:rsidRDefault="00680D41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Pr="00930031" w:rsidRDefault="00680D4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41" w:rsidRDefault="00680D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8">
    <w:nsid w:val="7EC75E9A"/>
    <w:multiLevelType w:val="multilevel"/>
    <w:tmpl w:val="EE04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 w:numId="97">
    <w:abstractNumId w:val="14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5161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5CE4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2BFC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CC9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0D41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5669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Stotskaya.EY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DC759-9A0F-4B6F-8A2B-C2B73C923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90</Pages>
  <Words>30462</Words>
  <Characters>173638</Characters>
  <Application>Microsoft Office Word</Application>
  <DocSecurity>0</DocSecurity>
  <Lines>1446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203693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71</cp:revision>
  <cp:lastPrinted>2015-12-29T14:27:00Z</cp:lastPrinted>
  <dcterms:created xsi:type="dcterms:W3CDTF">2016-12-02T12:44:00Z</dcterms:created>
  <dcterms:modified xsi:type="dcterms:W3CDTF">2018-09-20T13:46:00Z</dcterms:modified>
</cp:coreProperties>
</file>